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1E3" w:rsidRDefault="003366CC">
      <w:pPr>
        <w:ind w:left="-240" w:firstLine="240"/>
        <w:jc w:val="center"/>
        <w:rPr>
          <w:b/>
          <w:spacing w:val="-12"/>
          <w:sz w:val="28"/>
          <w:szCs w:val="28"/>
        </w:rPr>
      </w:pPr>
      <w:r>
        <w:rPr>
          <w:b/>
          <w:spacing w:val="-12"/>
          <w:sz w:val="28"/>
          <w:szCs w:val="28"/>
        </w:rPr>
        <w:t>ГА</w:t>
      </w:r>
      <w:r w:rsidR="00F951E3">
        <w:rPr>
          <w:b/>
          <w:spacing w:val="-12"/>
          <w:sz w:val="28"/>
          <w:szCs w:val="28"/>
        </w:rPr>
        <w:t>ПО</w:t>
      </w:r>
      <w:r>
        <w:rPr>
          <w:b/>
          <w:spacing w:val="-12"/>
          <w:sz w:val="28"/>
          <w:szCs w:val="28"/>
        </w:rPr>
        <w:t>У</w:t>
      </w:r>
      <w:r w:rsidR="00F951E3">
        <w:rPr>
          <w:b/>
          <w:spacing w:val="-12"/>
          <w:sz w:val="28"/>
          <w:szCs w:val="28"/>
        </w:rPr>
        <w:t xml:space="preserve"> «Оренбургский государственный колледж»</w:t>
      </w:r>
    </w:p>
    <w:p w:rsidR="00F951E3" w:rsidRDefault="00F951E3">
      <w:pPr>
        <w:jc w:val="right"/>
        <w:rPr>
          <w:sz w:val="28"/>
          <w:szCs w:val="28"/>
        </w:rPr>
      </w:pPr>
    </w:p>
    <w:p w:rsidR="00F951E3" w:rsidRDefault="00F951E3">
      <w:pPr>
        <w:jc w:val="center"/>
      </w:pPr>
    </w:p>
    <w:p w:rsidR="00F951E3" w:rsidRDefault="00F951E3">
      <w:pPr>
        <w:jc w:val="center"/>
      </w:pPr>
    </w:p>
    <w:p w:rsidR="00F951E3" w:rsidRDefault="00F951E3">
      <w:pPr>
        <w:jc w:val="center"/>
      </w:pPr>
    </w:p>
    <w:p w:rsidR="00F951E3" w:rsidRDefault="00F951E3">
      <w:pPr>
        <w:jc w:val="center"/>
      </w:pPr>
    </w:p>
    <w:p w:rsidR="00F951E3" w:rsidRDefault="00F951E3">
      <w:pPr>
        <w:jc w:val="center"/>
      </w:pPr>
    </w:p>
    <w:p w:rsidR="00F951E3" w:rsidRDefault="00F951E3">
      <w:r>
        <w:t xml:space="preserve">                                            </w:t>
      </w:r>
    </w:p>
    <w:p w:rsidR="00F951E3" w:rsidRDefault="00F951E3">
      <w: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:rsidR="00F951E3" w:rsidRPr="00B172A6" w:rsidRDefault="00F951E3">
      <w:pPr>
        <w:rPr>
          <w:i/>
        </w:rPr>
      </w:pPr>
      <w:r>
        <w:t xml:space="preserve">                                                                </w:t>
      </w:r>
      <w:r w:rsidR="003366CC">
        <w:rPr>
          <w:i/>
        </w:rPr>
        <w:t>Глазкова М.А.</w:t>
      </w:r>
    </w:p>
    <w:p w:rsidR="00F951E3" w:rsidRDefault="00F951E3">
      <w:pPr>
        <w:jc w:val="center"/>
      </w:pPr>
    </w:p>
    <w:p w:rsidR="00F951E3" w:rsidRDefault="00F951E3">
      <w:pPr>
        <w:jc w:val="center"/>
      </w:pPr>
    </w:p>
    <w:p w:rsidR="00F951E3" w:rsidRDefault="00F951E3">
      <w:pPr>
        <w:jc w:val="center"/>
      </w:pPr>
    </w:p>
    <w:p w:rsidR="00F951E3" w:rsidRDefault="00F951E3">
      <w:pPr>
        <w:jc w:val="center"/>
      </w:pPr>
    </w:p>
    <w:p w:rsidR="00F951E3" w:rsidRDefault="00F951E3">
      <w:pPr>
        <w:jc w:val="center"/>
      </w:pPr>
      <w:r>
        <w:t xml:space="preserve">                                                                            </w:t>
      </w:r>
    </w:p>
    <w:p w:rsidR="00F951E3" w:rsidRDefault="00F951E3">
      <w:pPr>
        <w:jc w:val="center"/>
      </w:pPr>
      <w:r>
        <w:t xml:space="preserve">                                                                            </w:t>
      </w:r>
    </w:p>
    <w:p w:rsidR="00F951E3" w:rsidRDefault="00F951E3">
      <w:pPr>
        <w:jc w:val="center"/>
      </w:pPr>
    </w:p>
    <w:p w:rsidR="00F951E3" w:rsidRDefault="00F951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Методические указания по организации для </w:t>
      </w:r>
      <w:proofErr w:type="gramStart"/>
      <w:r>
        <w:rPr>
          <w:b/>
          <w:sz w:val="36"/>
          <w:szCs w:val="36"/>
        </w:rPr>
        <w:t>обучающихся</w:t>
      </w:r>
      <w:proofErr w:type="gramEnd"/>
      <w:r>
        <w:rPr>
          <w:b/>
          <w:sz w:val="36"/>
          <w:szCs w:val="36"/>
        </w:rPr>
        <w:t xml:space="preserve"> по внеаудиторной самостоятельной работе </w:t>
      </w:r>
    </w:p>
    <w:p w:rsidR="00F951E3" w:rsidRDefault="00F951E3">
      <w:pPr>
        <w:jc w:val="center"/>
        <w:rPr>
          <w:b/>
          <w:i/>
          <w:sz w:val="36"/>
          <w:szCs w:val="36"/>
        </w:rPr>
      </w:pPr>
    </w:p>
    <w:p w:rsidR="00F951E3" w:rsidRDefault="00F951E3">
      <w:pPr>
        <w:jc w:val="center"/>
        <w:rPr>
          <w:b/>
          <w:sz w:val="32"/>
          <w:szCs w:val="32"/>
        </w:rPr>
      </w:pPr>
    </w:p>
    <w:p w:rsidR="00F951E3" w:rsidRDefault="00F951E3">
      <w:pPr>
        <w:rPr>
          <w:b/>
          <w:sz w:val="32"/>
          <w:szCs w:val="32"/>
        </w:rPr>
      </w:pPr>
    </w:p>
    <w:p w:rsidR="00F951E3" w:rsidRDefault="00F951E3">
      <w:pPr>
        <w:rPr>
          <w:b/>
          <w:sz w:val="32"/>
          <w:szCs w:val="32"/>
        </w:rPr>
      </w:pPr>
    </w:p>
    <w:p w:rsidR="00F951E3" w:rsidRDefault="00F951E3">
      <w:pPr>
        <w:rPr>
          <w:b/>
          <w:sz w:val="32"/>
          <w:szCs w:val="32"/>
        </w:rPr>
      </w:pPr>
    </w:p>
    <w:p w:rsidR="00F951E3" w:rsidRDefault="00F951E3">
      <w:pPr>
        <w:jc w:val="center"/>
        <w:rPr>
          <w:b/>
          <w:sz w:val="32"/>
          <w:szCs w:val="32"/>
        </w:rPr>
      </w:pPr>
    </w:p>
    <w:p w:rsidR="00F951E3" w:rsidRDefault="00F951E3">
      <w:pPr>
        <w:jc w:val="center"/>
        <w:rPr>
          <w:b/>
          <w:sz w:val="32"/>
          <w:szCs w:val="32"/>
        </w:rPr>
      </w:pPr>
    </w:p>
    <w:p w:rsidR="00F951E3" w:rsidRDefault="006221F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МДК 03</w:t>
      </w:r>
      <w:r w:rsidR="009E69BB">
        <w:rPr>
          <w:b/>
          <w:sz w:val="32"/>
          <w:szCs w:val="32"/>
        </w:rPr>
        <w:t xml:space="preserve">.01 </w:t>
      </w:r>
      <w:r>
        <w:rPr>
          <w:b/>
          <w:sz w:val="32"/>
          <w:szCs w:val="32"/>
        </w:rPr>
        <w:t>Теоретические и прикладные аспекты методической работы мастера производственного обучения</w:t>
      </w:r>
    </w:p>
    <w:p w:rsidR="00F951E3" w:rsidRDefault="00F951E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специальность:</w:t>
      </w:r>
      <w:r w:rsidR="006221F8">
        <w:rPr>
          <w:b/>
          <w:i/>
          <w:sz w:val="32"/>
          <w:szCs w:val="32"/>
        </w:rPr>
        <w:t>44.02.06</w:t>
      </w:r>
      <w:r>
        <w:rPr>
          <w:b/>
          <w:i/>
          <w:sz w:val="32"/>
          <w:szCs w:val="32"/>
        </w:rPr>
        <w:t xml:space="preserve"> </w:t>
      </w:r>
      <w:r w:rsidR="006221F8">
        <w:rPr>
          <w:b/>
          <w:i/>
          <w:sz w:val="32"/>
          <w:szCs w:val="32"/>
        </w:rPr>
        <w:t>Профессиональное обучение (полиграфическое производство</w:t>
      </w:r>
      <w:r>
        <w:rPr>
          <w:b/>
          <w:i/>
          <w:sz w:val="32"/>
          <w:szCs w:val="32"/>
        </w:rPr>
        <w:t xml:space="preserve">) </w:t>
      </w:r>
    </w:p>
    <w:p w:rsidR="00F951E3" w:rsidRDefault="00F951E3">
      <w:pPr>
        <w:jc w:val="center"/>
        <w:rPr>
          <w:i/>
        </w:rPr>
      </w:pPr>
    </w:p>
    <w:p w:rsidR="00F951E3" w:rsidRDefault="00F951E3">
      <w:pPr>
        <w:jc w:val="center"/>
        <w:rPr>
          <w:b/>
          <w:i/>
        </w:rPr>
      </w:pPr>
    </w:p>
    <w:p w:rsidR="00F951E3" w:rsidRDefault="00F951E3">
      <w:pPr>
        <w:jc w:val="center"/>
        <w:rPr>
          <w:b/>
        </w:rPr>
      </w:pPr>
      <w:r>
        <w:rPr>
          <w:b/>
        </w:rPr>
        <w:t>ДЛЯ СТУДЕНТОВ ОЧНОЙ ФОРМ</w:t>
      </w:r>
      <w:r w:rsidR="006221F8">
        <w:rPr>
          <w:b/>
        </w:rPr>
        <w:t>Ы</w:t>
      </w:r>
      <w:r>
        <w:rPr>
          <w:b/>
        </w:rPr>
        <w:t xml:space="preserve"> ОБУЧЕНИЯ</w:t>
      </w:r>
    </w:p>
    <w:p w:rsidR="00F951E3" w:rsidRDefault="00F951E3">
      <w:pPr>
        <w:jc w:val="center"/>
        <w:rPr>
          <w:i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6221F8">
      <w:pPr>
        <w:jc w:val="center"/>
        <w:rPr>
          <w:b/>
        </w:rPr>
      </w:pPr>
      <w:r>
        <w:rPr>
          <w:b/>
        </w:rPr>
        <w:t>Оренбург 2015</w:t>
      </w:r>
      <w:r w:rsidR="00F951E3">
        <w:rPr>
          <w:b/>
        </w:rPr>
        <w:t xml:space="preserve"> г.</w:t>
      </w:r>
    </w:p>
    <w:p w:rsidR="00F951E3" w:rsidRDefault="00F951E3">
      <w:pPr>
        <w:pageBreakBefore/>
        <w:rPr>
          <w:b/>
        </w:rPr>
      </w:pPr>
      <w:r>
        <w:rPr>
          <w:b/>
        </w:rPr>
        <w:lastRenderedPageBreak/>
        <w:t>Рассмотрено на заседании МЦК________________</w:t>
      </w:r>
    </w:p>
    <w:p w:rsidR="00F951E3" w:rsidRDefault="00F951E3">
      <w:pPr>
        <w:rPr>
          <w:b/>
        </w:rPr>
      </w:pPr>
      <w:r>
        <w:rPr>
          <w:b/>
        </w:rPr>
        <w:t>Председатель МЦК_________________</w:t>
      </w:r>
    </w:p>
    <w:p w:rsidR="00F951E3" w:rsidRDefault="00F951E3">
      <w:pPr>
        <w:rPr>
          <w:b/>
        </w:rPr>
      </w:pPr>
    </w:p>
    <w:p w:rsidR="00F951E3" w:rsidRDefault="00F951E3">
      <w:pPr>
        <w:rPr>
          <w:b/>
        </w:rPr>
      </w:pPr>
    </w:p>
    <w:p w:rsidR="00F951E3" w:rsidRDefault="00F951E3">
      <w:pPr>
        <w:rPr>
          <w:b/>
        </w:rPr>
      </w:pPr>
    </w:p>
    <w:p w:rsidR="00F951E3" w:rsidRDefault="00F951E3">
      <w:pPr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</w:p>
    <w:p w:rsidR="00F951E3" w:rsidRDefault="00F951E3">
      <w:pPr>
        <w:rPr>
          <w:b/>
        </w:rPr>
      </w:pPr>
    </w:p>
    <w:p w:rsidR="00F951E3" w:rsidRDefault="00F951E3">
      <w:pPr>
        <w:rPr>
          <w:i/>
        </w:rPr>
      </w:pPr>
      <w:r>
        <w:t xml:space="preserve">Составитель: </w:t>
      </w:r>
      <w:r>
        <w:rPr>
          <w:i/>
        </w:rPr>
        <w:t>Глазкова М.А.</w:t>
      </w:r>
    </w:p>
    <w:p w:rsidR="00F951E3" w:rsidRDefault="00F951E3">
      <w:pPr>
        <w:ind w:firstLine="708"/>
        <w:jc w:val="both"/>
      </w:pPr>
    </w:p>
    <w:p w:rsidR="00F951E3" w:rsidRDefault="00F951E3">
      <w:pPr>
        <w:ind w:firstLine="708"/>
        <w:jc w:val="both"/>
      </w:pPr>
    </w:p>
    <w:p w:rsidR="00F951E3" w:rsidRDefault="00F951E3">
      <w:pPr>
        <w:ind w:firstLine="708"/>
        <w:jc w:val="both"/>
      </w:pPr>
    </w:p>
    <w:p w:rsidR="00B172A6" w:rsidRPr="00B172A6" w:rsidRDefault="00F951E3" w:rsidP="00B172A6">
      <w:pPr>
        <w:jc w:val="both"/>
        <w:rPr>
          <w:b/>
          <w:i/>
        </w:rPr>
      </w:pPr>
      <w:r>
        <w:t xml:space="preserve">Методические </w:t>
      </w:r>
      <w:r w:rsidRPr="00B172A6">
        <w:t xml:space="preserve">указания для обучающихся по внеаудиторной самостоятельной работе являются частью основной профессиональной </w:t>
      </w:r>
      <w:r w:rsidR="009E69BB">
        <w:t>образовательной программы ГА</w:t>
      </w:r>
      <w:r w:rsidRPr="00B172A6">
        <w:t>ПО</w:t>
      </w:r>
      <w:r w:rsidR="009E69BB">
        <w:t>У</w:t>
      </w:r>
      <w:r w:rsidRPr="00B172A6">
        <w:t xml:space="preserve"> «ОГК»  по специальности</w:t>
      </w:r>
      <w:r w:rsidR="006221F8">
        <w:rPr>
          <w:b/>
          <w:i/>
        </w:rPr>
        <w:t xml:space="preserve"> 44.02.06 Профессиональное обучение </w:t>
      </w:r>
      <w:proofErr w:type="gramStart"/>
      <w:r w:rsidR="006221F8">
        <w:rPr>
          <w:b/>
          <w:i/>
        </w:rPr>
        <w:t xml:space="preserve">( </w:t>
      </w:r>
      <w:proofErr w:type="gramEnd"/>
      <w:r w:rsidR="006221F8">
        <w:rPr>
          <w:b/>
          <w:i/>
        </w:rPr>
        <w:t>полиграфическое производство)</w:t>
      </w:r>
      <w:r w:rsidR="00B172A6" w:rsidRPr="00B172A6">
        <w:rPr>
          <w:b/>
          <w:i/>
        </w:rPr>
        <w:t xml:space="preserve"> </w:t>
      </w:r>
    </w:p>
    <w:p w:rsidR="00F951E3" w:rsidRPr="00B172A6" w:rsidRDefault="00F951E3" w:rsidP="00B172A6">
      <w:pPr>
        <w:jc w:val="both"/>
      </w:pPr>
      <w:r w:rsidRPr="00B172A6">
        <w:tab/>
      </w:r>
    </w:p>
    <w:p w:rsidR="00F951E3" w:rsidRPr="00B172A6" w:rsidRDefault="00F951E3" w:rsidP="00B172A6">
      <w:pPr>
        <w:jc w:val="both"/>
      </w:pPr>
      <w:r w:rsidRPr="00B172A6">
        <w:t>Методические указания</w:t>
      </w:r>
      <w:r w:rsidRPr="00B172A6">
        <w:rPr>
          <w:i/>
        </w:rPr>
        <w:t xml:space="preserve"> </w:t>
      </w:r>
      <w:r w:rsidRPr="00B172A6">
        <w:t>адресованы  студентам очной формы обучения.</w:t>
      </w:r>
    </w:p>
    <w:p w:rsidR="00F951E3" w:rsidRPr="00B172A6" w:rsidRDefault="00F951E3" w:rsidP="00B172A6">
      <w:pPr>
        <w:jc w:val="both"/>
      </w:pPr>
    </w:p>
    <w:p w:rsidR="00F951E3" w:rsidRDefault="00F951E3">
      <w:pPr>
        <w:pageBreakBefore/>
        <w:jc w:val="center"/>
        <w:rPr>
          <w:b/>
        </w:rPr>
      </w:pPr>
      <w:r>
        <w:rPr>
          <w:b/>
        </w:rPr>
        <w:lastRenderedPageBreak/>
        <w:t>Введение</w:t>
      </w:r>
    </w:p>
    <w:p w:rsidR="00F951E3" w:rsidRDefault="00F951E3">
      <w:pPr>
        <w:jc w:val="center"/>
        <w:rPr>
          <w:b/>
        </w:rPr>
      </w:pPr>
    </w:p>
    <w:p w:rsidR="00F951E3" w:rsidRDefault="00F951E3">
      <w:pPr>
        <w:jc w:val="center"/>
        <w:rPr>
          <w:b/>
        </w:rPr>
      </w:pPr>
      <w:r>
        <w:rPr>
          <w:b/>
        </w:rPr>
        <w:t>УВАЖАЕМЫЙ СТУДЕНТ!</w:t>
      </w:r>
    </w:p>
    <w:p w:rsidR="00F951E3" w:rsidRDefault="00F951E3">
      <w:pPr>
        <w:jc w:val="center"/>
        <w:rPr>
          <w:b/>
        </w:rPr>
      </w:pPr>
    </w:p>
    <w:p w:rsidR="009E69BB" w:rsidRDefault="00F951E3" w:rsidP="009E69BB">
      <w:pPr>
        <w:jc w:val="center"/>
      </w:pPr>
      <w:r>
        <w:t xml:space="preserve">Методические указания по выполнению самостоятельных работ </w:t>
      </w:r>
      <w:r w:rsidR="009E69BB">
        <w:t>по дисциплине</w:t>
      </w:r>
    </w:p>
    <w:p w:rsidR="00F951E3" w:rsidRDefault="009E69BB" w:rsidP="009E69BB">
      <w:proofErr w:type="gramStart"/>
      <w:r>
        <w:t>«</w:t>
      </w:r>
      <w:r w:rsidRPr="009E69BB">
        <w:t>Выполнение художественно- конструкторских проектов в материале</w:t>
      </w:r>
      <w:r>
        <w:t xml:space="preserve"> </w:t>
      </w:r>
      <w:r w:rsidR="00F951E3">
        <w:t>созданы Вам  в помощь для работы на занятиях и во внеурочное время.</w:t>
      </w:r>
      <w:proofErr w:type="gramEnd"/>
    </w:p>
    <w:p w:rsidR="00F951E3" w:rsidRDefault="00F951E3" w:rsidP="00847D29">
      <w:pPr>
        <w:ind w:firstLine="709"/>
        <w:jc w:val="both"/>
      </w:pPr>
      <w:r>
        <w:t>Наличие положительной оценки (отметки о выполнении) каждого вида самостоятельной работы необходимо для получения зачета по дисциплине</w:t>
      </w:r>
      <w:r>
        <w:rPr>
          <w:i/>
        </w:rPr>
        <w:t xml:space="preserve"> </w:t>
      </w:r>
      <w:r>
        <w:t>и допуска к экзамену, поэтому в случае невыполнения работы по любой причине или получения неудовлетворительной оценки за самостоятельную</w:t>
      </w:r>
      <w:r>
        <w:rPr>
          <w:i/>
        </w:rPr>
        <w:t xml:space="preserve"> </w:t>
      </w:r>
      <w:r>
        <w:t>работу</w:t>
      </w:r>
      <w:r>
        <w:rPr>
          <w:i/>
        </w:rPr>
        <w:t xml:space="preserve"> </w:t>
      </w:r>
      <w:r>
        <w:t>Вы должны найти время для ее выполнения или пересдачи.</w:t>
      </w:r>
    </w:p>
    <w:p w:rsidR="00F951E3" w:rsidRDefault="00F951E3" w:rsidP="00847D29">
      <w:pPr>
        <w:ind w:firstLine="709"/>
        <w:jc w:val="both"/>
      </w:pPr>
    </w:p>
    <w:p w:rsidR="00F951E3" w:rsidRDefault="00F951E3" w:rsidP="00847D29">
      <w:pPr>
        <w:ind w:firstLine="709"/>
        <w:jc w:val="both"/>
      </w:pPr>
      <w:r>
        <w:rPr>
          <w:b/>
          <w:u w:val="single"/>
        </w:rPr>
        <w:t>Внимание!</w:t>
      </w:r>
      <w:r>
        <w:rPr>
          <w:b/>
        </w:rPr>
        <w:t xml:space="preserve"> </w:t>
      </w:r>
      <w:r>
        <w:t xml:space="preserve">Если в процессе выполнения заданий для самостоятельной работы возникают вопросы, разрешить которые Вам не удается, необходимо обратиться к преподавателю для получения разъяснений. </w:t>
      </w:r>
    </w:p>
    <w:p w:rsidR="00F951E3" w:rsidRDefault="00F951E3" w:rsidP="00847D29">
      <w:pPr>
        <w:ind w:firstLine="709"/>
        <w:jc w:val="center"/>
      </w:pPr>
    </w:p>
    <w:p w:rsidR="00F951E3" w:rsidRDefault="00F951E3">
      <w:pPr>
        <w:jc w:val="center"/>
      </w:pPr>
    </w:p>
    <w:p w:rsidR="00F951E3" w:rsidRDefault="00F951E3">
      <w:pPr>
        <w:jc w:val="center"/>
      </w:pPr>
    </w:p>
    <w:p w:rsidR="00F951E3" w:rsidRDefault="00F951E3">
      <w:pPr>
        <w:jc w:val="center"/>
        <w:rPr>
          <w:b/>
        </w:rPr>
      </w:pPr>
      <w:r>
        <w:rPr>
          <w:b/>
        </w:rPr>
        <w:t>Желаем Вам успехов!!!</w:t>
      </w:r>
    </w:p>
    <w:p w:rsidR="00F951E3" w:rsidRDefault="00F951E3">
      <w:pPr>
        <w:jc w:val="center"/>
        <w:rPr>
          <w:b/>
        </w:rPr>
      </w:pPr>
    </w:p>
    <w:p w:rsidR="00F951E3" w:rsidRPr="005558C4" w:rsidRDefault="00F951E3">
      <w:pPr>
        <w:pageBreakBefore/>
        <w:jc w:val="center"/>
        <w:rPr>
          <w:b/>
          <w:bCs/>
          <w:color w:val="000000"/>
          <w:sz w:val="28"/>
          <w:szCs w:val="28"/>
          <w:u w:val="single"/>
        </w:rPr>
      </w:pPr>
      <w:r w:rsidRPr="005558C4">
        <w:rPr>
          <w:b/>
          <w:color w:val="000000"/>
          <w:sz w:val="28"/>
          <w:szCs w:val="28"/>
          <w:u w:val="single"/>
        </w:rPr>
        <w:lastRenderedPageBreak/>
        <w:t xml:space="preserve">Виды самостоятельной работы и </w:t>
      </w:r>
      <w:r w:rsidRPr="005558C4">
        <w:rPr>
          <w:b/>
          <w:bCs/>
          <w:color w:val="000000"/>
          <w:sz w:val="28"/>
          <w:szCs w:val="28"/>
          <w:u w:val="single"/>
        </w:rPr>
        <w:t xml:space="preserve">формы </w:t>
      </w:r>
    </w:p>
    <w:p w:rsidR="00F951E3" w:rsidRPr="005558C4" w:rsidRDefault="00F951E3">
      <w:pPr>
        <w:spacing w:line="360" w:lineRule="auto"/>
        <w:ind w:firstLine="709"/>
        <w:jc w:val="center"/>
        <w:rPr>
          <w:b/>
          <w:bCs/>
          <w:color w:val="000000"/>
          <w:sz w:val="28"/>
          <w:szCs w:val="28"/>
          <w:u w:val="single"/>
        </w:rPr>
      </w:pPr>
      <w:r w:rsidRPr="005558C4">
        <w:rPr>
          <w:b/>
          <w:bCs/>
          <w:color w:val="000000"/>
          <w:sz w:val="28"/>
          <w:szCs w:val="28"/>
          <w:u w:val="single"/>
        </w:rPr>
        <w:t>отчетности и контроля</w:t>
      </w:r>
    </w:p>
    <w:p w:rsidR="00F951E3" w:rsidRPr="005558C4" w:rsidRDefault="00F951E3">
      <w:pPr>
        <w:jc w:val="center"/>
        <w:rPr>
          <w:b/>
          <w:color w:val="000000"/>
        </w:rPr>
      </w:pPr>
    </w:p>
    <w:tbl>
      <w:tblPr>
        <w:tblW w:w="10385" w:type="dxa"/>
        <w:tblInd w:w="-5" w:type="dxa"/>
        <w:tblLayout w:type="fixed"/>
        <w:tblLook w:val="0000"/>
      </w:tblPr>
      <w:tblGrid>
        <w:gridCol w:w="4460"/>
        <w:gridCol w:w="2883"/>
        <w:gridCol w:w="850"/>
        <w:gridCol w:w="2192"/>
      </w:tblGrid>
      <w:tr w:rsidR="00F951E3" w:rsidRPr="005558C4" w:rsidTr="00F41879"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5558C4" w:rsidRDefault="00F951E3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558C4">
              <w:rPr>
                <w:b/>
                <w:color w:val="000000"/>
                <w:sz w:val="22"/>
                <w:szCs w:val="22"/>
              </w:rPr>
              <w:t>Радел/Тема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5558C4" w:rsidRDefault="00ED3F1D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558C4">
              <w:rPr>
                <w:b/>
                <w:color w:val="000000"/>
                <w:sz w:val="22"/>
                <w:szCs w:val="22"/>
              </w:rPr>
              <w:t xml:space="preserve">       </w:t>
            </w:r>
            <w:r w:rsidR="00F951E3" w:rsidRPr="005558C4">
              <w:rPr>
                <w:b/>
                <w:color w:val="000000"/>
                <w:sz w:val="22"/>
                <w:szCs w:val="22"/>
              </w:rPr>
              <w:t>Вид самостоятельной работы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5558C4" w:rsidRDefault="00F951E3">
            <w:pPr>
              <w:snapToGrid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5558C4">
              <w:rPr>
                <w:b/>
                <w:color w:val="000000"/>
                <w:sz w:val="22"/>
                <w:szCs w:val="22"/>
              </w:rPr>
              <w:t>Кол-во часов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1E3" w:rsidRPr="005558C4" w:rsidRDefault="00F951E3">
            <w:pPr>
              <w:widowControl w:val="0"/>
              <w:shd w:val="clear" w:color="auto" w:fill="FFFFFF"/>
              <w:autoSpaceDE w:val="0"/>
              <w:snapToGrid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8C4">
              <w:rPr>
                <w:b/>
                <w:bCs/>
                <w:color w:val="000000"/>
                <w:sz w:val="22"/>
                <w:szCs w:val="22"/>
              </w:rPr>
              <w:t xml:space="preserve">Форма </w:t>
            </w:r>
          </w:p>
          <w:p w:rsidR="00F951E3" w:rsidRPr="005558C4" w:rsidRDefault="00F951E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58C4">
              <w:rPr>
                <w:b/>
                <w:bCs/>
                <w:color w:val="000000"/>
                <w:sz w:val="22"/>
                <w:szCs w:val="22"/>
              </w:rPr>
              <w:t>отчетности и контроля</w:t>
            </w:r>
          </w:p>
        </w:tc>
      </w:tr>
      <w:tr w:rsidR="00F951E3" w:rsidRPr="005558C4" w:rsidTr="00F41879"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7254AD" w:rsidP="006221F8">
            <w:pPr>
              <w:rPr>
                <w:bCs/>
                <w:i/>
                <w:color w:val="000000"/>
              </w:rPr>
            </w:pPr>
            <w:r>
              <w:rPr>
                <w:bCs/>
                <w:i/>
                <w:color w:val="000000"/>
              </w:rPr>
              <w:t>Тема 1.1.</w:t>
            </w:r>
            <w:r w:rsidR="006221F8" w:rsidRPr="003A08FF">
              <w:rPr>
                <w:bCs/>
                <w:i/>
                <w:color w:val="000000"/>
              </w:rPr>
              <w:t>Организация обучения и производст</w:t>
            </w:r>
            <w:r>
              <w:rPr>
                <w:bCs/>
                <w:i/>
                <w:color w:val="000000"/>
              </w:rPr>
              <w:t>венной практики учащихся на предп</w:t>
            </w:r>
            <w:r w:rsidR="006221F8" w:rsidRPr="003A08FF">
              <w:rPr>
                <w:bCs/>
                <w:i/>
                <w:color w:val="000000"/>
              </w:rPr>
              <w:t>риятии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6221F8" w:rsidRDefault="00F951E3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6221F8" w:rsidRDefault="00F951E3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1E3" w:rsidRPr="005558C4" w:rsidRDefault="00F951E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951E3" w:rsidRPr="005558C4" w:rsidTr="00F41879"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6221F8" w:rsidP="006221F8">
            <w:pPr>
              <w:rPr>
                <w:bCs/>
                <w:color w:val="000000"/>
              </w:rPr>
            </w:pPr>
            <w:r w:rsidRPr="003A08FF">
              <w:rPr>
                <w:bCs/>
                <w:color w:val="000000"/>
              </w:rPr>
              <w:t>Особенности производственной практики в современных условиях</w:t>
            </w:r>
          </w:p>
          <w:p w:rsidR="006221F8" w:rsidRPr="003A08FF" w:rsidRDefault="006221F8" w:rsidP="006221F8">
            <w:pPr>
              <w:rPr>
                <w:bCs/>
                <w:color w:val="000000"/>
              </w:rPr>
            </w:pPr>
            <w:r w:rsidRPr="003A08FF">
              <w:rPr>
                <w:bCs/>
                <w:color w:val="000000"/>
              </w:rPr>
              <w:t>Подготовка к обучению на производстве</w:t>
            </w:r>
          </w:p>
          <w:p w:rsidR="006221F8" w:rsidRPr="003A08FF" w:rsidRDefault="006221F8" w:rsidP="006221F8">
            <w:pPr>
              <w:rPr>
                <w:bCs/>
                <w:color w:val="000000"/>
              </w:rPr>
            </w:pPr>
            <w:r w:rsidRPr="003A08FF">
              <w:rPr>
                <w:bCs/>
                <w:color w:val="000000"/>
              </w:rPr>
              <w:t>Формы организации учебной практики</w:t>
            </w:r>
          </w:p>
          <w:p w:rsidR="007254AD" w:rsidRPr="003A08FF" w:rsidRDefault="007254AD" w:rsidP="006221F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Функции мастера по руководству обучением на практике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6221F8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Составление плана проведения обзорной экскурсии на предприятие</w:t>
            </w:r>
          </w:p>
          <w:p w:rsidR="006221F8" w:rsidRPr="003A08FF" w:rsidRDefault="006221F8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Подготовка мультимедийной презентации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6221F8">
            <w:pPr>
              <w:snapToGrid w:val="0"/>
              <w:jc w:val="center"/>
              <w:rPr>
                <w:color w:val="000000"/>
              </w:rPr>
            </w:pPr>
            <w:r w:rsidRPr="003A08FF">
              <w:rPr>
                <w:color w:val="000000"/>
              </w:rPr>
              <w:t>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1F8" w:rsidRPr="003A08FF" w:rsidRDefault="006221F8" w:rsidP="006221F8">
            <w:pPr>
              <w:snapToGrid w:val="0"/>
              <w:rPr>
                <w:color w:val="000000"/>
              </w:rPr>
            </w:pPr>
          </w:p>
          <w:p w:rsidR="00F951E3" w:rsidRPr="003A08FF" w:rsidRDefault="006221F8" w:rsidP="006221F8">
            <w:r w:rsidRPr="003A08FF">
              <w:t>Проверка плана в электронном виде</w:t>
            </w:r>
          </w:p>
          <w:p w:rsidR="006221F8" w:rsidRPr="003A08FF" w:rsidRDefault="006221F8" w:rsidP="006221F8"/>
          <w:p w:rsidR="006221F8" w:rsidRPr="003A08FF" w:rsidRDefault="006221F8" w:rsidP="006221F8"/>
          <w:p w:rsidR="006221F8" w:rsidRPr="003A08FF" w:rsidRDefault="006221F8" w:rsidP="006221F8">
            <w:r w:rsidRPr="003A08FF">
              <w:t>Проверка в формате А</w:t>
            </w:r>
            <w:proofErr w:type="gramStart"/>
            <w:r w:rsidRPr="003A08FF">
              <w:t>4</w:t>
            </w:r>
            <w:proofErr w:type="gramEnd"/>
          </w:p>
        </w:tc>
      </w:tr>
      <w:tr w:rsidR="00F951E3" w:rsidRPr="005558C4" w:rsidTr="00F41879"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6221F8" w:rsidP="007254AD">
            <w:pPr>
              <w:rPr>
                <w:i/>
                <w:color w:val="000000"/>
              </w:rPr>
            </w:pPr>
            <w:r w:rsidRPr="003A08FF">
              <w:rPr>
                <w:i/>
                <w:color w:val="000000"/>
              </w:rPr>
              <w:t xml:space="preserve"> </w:t>
            </w:r>
            <w:r w:rsidR="007254AD">
              <w:rPr>
                <w:i/>
                <w:color w:val="000000"/>
              </w:rPr>
              <w:t xml:space="preserve">Тема 1.2 </w:t>
            </w:r>
            <w:r w:rsidRPr="003A08FF">
              <w:rPr>
                <w:i/>
                <w:color w:val="000000"/>
              </w:rPr>
              <w:t>Учет и отчетность в системе производственного обучения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F951E3" w:rsidP="006221F8">
            <w:pPr>
              <w:ind w:firstLine="284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F951E3">
            <w:pPr>
              <w:snapToGrid w:val="0"/>
              <w:jc w:val="center"/>
              <w:rPr>
                <w:color w:val="000000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1E3" w:rsidRPr="003A08FF" w:rsidRDefault="00F951E3" w:rsidP="006221F8">
            <w:pPr>
              <w:snapToGrid w:val="0"/>
              <w:rPr>
                <w:color w:val="000000"/>
              </w:rPr>
            </w:pPr>
          </w:p>
        </w:tc>
      </w:tr>
      <w:tr w:rsidR="00F951E3" w:rsidRPr="005558C4" w:rsidTr="00F41879"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6221F8" w:rsidP="00ED3F1D">
            <w:pPr>
              <w:rPr>
                <w:color w:val="000000"/>
              </w:rPr>
            </w:pPr>
            <w:r w:rsidRPr="003A08FF">
              <w:rPr>
                <w:color w:val="000000"/>
              </w:rPr>
              <w:t>Содержание отчетности мастера производственного обучения в разные периоды обучения</w:t>
            </w:r>
          </w:p>
          <w:p w:rsidR="006221F8" w:rsidRPr="003A08FF" w:rsidRDefault="006221F8" w:rsidP="00ED3F1D">
            <w:pPr>
              <w:rPr>
                <w:color w:val="000000"/>
              </w:rPr>
            </w:pPr>
            <w:r w:rsidRPr="003A08FF">
              <w:rPr>
                <w:color w:val="000000"/>
              </w:rPr>
              <w:t>Учет выполнения учебных планов и программ</w:t>
            </w:r>
          </w:p>
          <w:p w:rsidR="006221F8" w:rsidRPr="003A08FF" w:rsidRDefault="006221F8" w:rsidP="00ED3F1D">
            <w:pPr>
              <w:rPr>
                <w:color w:val="000000"/>
              </w:rPr>
            </w:pPr>
            <w:r w:rsidRPr="003A08FF">
              <w:rPr>
                <w:color w:val="000000"/>
              </w:rPr>
              <w:t>Индивидуальный учет успеваемости и посещаемости учащихся при проведении занятий в мастерских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F41879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Составление </w:t>
            </w:r>
            <w:r w:rsidR="006221F8" w:rsidRPr="003A08FF">
              <w:rPr>
                <w:color w:val="000000"/>
              </w:rPr>
              <w:t>перспективно тематического плана на основе рабочей программы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6221F8">
            <w:pPr>
              <w:snapToGrid w:val="0"/>
              <w:jc w:val="center"/>
              <w:rPr>
                <w:color w:val="000000"/>
              </w:rPr>
            </w:pPr>
            <w:r w:rsidRPr="003A08FF">
              <w:rPr>
                <w:color w:val="000000"/>
              </w:rPr>
              <w:t>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1E3" w:rsidRPr="003A08FF" w:rsidRDefault="006221F8" w:rsidP="006221F8">
            <w:pPr>
              <w:snapToGrid w:val="0"/>
              <w:rPr>
                <w:color w:val="000000"/>
              </w:rPr>
            </w:pPr>
            <w:r w:rsidRPr="003A08FF">
              <w:rPr>
                <w:color w:val="000000"/>
              </w:rPr>
              <w:t>Проверка плана в формате А</w:t>
            </w:r>
            <w:proofErr w:type="gramStart"/>
            <w:r w:rsidRPr="003A08FF">
              <w:rPr>
                <w:color w:val="000000"/>
              </w:rPr>
              <w:t>4</w:t>
            </w:r>
            <w:proofErr w:type="gramEnd"/>
          </w:p>
        </w:tc>
      </w:tr>
      <w:tr w:rsidR="00F951E3" w:rsidRPr="005558C4" w:rsidTr="00F41879"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7254AD" w:rsidP="00ED3F1D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Тема 1.3 </w:t>
            </w:r>
            <w:r w:rsidR="006221F8" w:rsidRPr="003A08FF">
              <w:rPr>
                <w:i/>
                <w:color w:val="000000"/>
              </w:rPr>
              <w:t>Методика преподавания специальных дисциплин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6221F8" w:rsidRDefault="00F951E3" w:rsidP="006221F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6221F8" w:rsidRDefault="00F951E3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1E3" w:rsidRPr="005558C4" w:rsidRDefault="00F951E3">
            <w:pPr>
              <w:rPr>
                <w:color w:val="000000"/>
                <w:sz w:val="22"/>
                <w:szCs w:val="22"/>
              </w:rPr>
            </w:pPr>
          </w:p>
        </w:tc>
      </w:tr>
      <w:tr w:rsidR="00F951E3" w:rsidRPr="005558C4" w:rsidTr="00F41879"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3A08FF" w:rsidRDefault="003A08FF" w:rsidP="003A08FF">
            <w:pPr>
              <w:tabs>
                <w:tab w:val="left" w:pos="3225"/>
              </w:tabs>
              <w:rPr>
                <w:color w:val="000000"/>
              </w:rPr>
            </w:pPr>
            <w:r w:rsidRPr="003A08FF">
              <w:rPr>
                <w:color w:val="000000"/>
              </w:rPr>
              <w:t>Содержание, роль, и место специальных предметов в системе профессиональной подготовки учащихся в учебном заведении</w:t>
            </w:r>
          </w:p>
          <w:p w:rsidR="007254AD" w:rsidRDefault="003A08FF" w:rsidP="003A08FF">
            <w:pPr>
              <w:tabs>
                <w:tab w:val="left" w:pos="3225"/>
              </w:tabs>
              <w:rPr>
                <w:color w:val="000000"/>
              </w:rPr>
            </w:pPr>
            <w:r w:rsidRPr="003A08FF">
              <w:rPr>
                <w:color w:val="000000"/>
              </w:rPr>
              <w:t>Урок – основная организационная форма</w:t>
            </w:r>
            <w:r w:rsidR="007254AD">
              <w:rPr>
                <w:color w:val="000000"/>
              </w:rPr>
              <w:t xml:space="preserve"> изучения специальных дисциплин</w:t>
            </w:r>
          </w:p>
          <w:p w:rsidR="003A08FF" w:rsidRPr="003A08FF" w:rsidRDefault="003A08FF" w:rsidP="003A08FF">
            <w:pPr>
              <w:tabs>
                <w:tab w:val="left" w:pos="3225"/>
              </w:tabs>
              <w:rPr>
                <w:color w:val="000000"/>
              </w:rPr>
            </w:pPr>
            <w:r w:rsidRPr="003A08FF">
              <w:rPr>
                <w:color w:val="000000"/>
              </w:rPr>
              <w:t>Проектирование учебного занятия</w:t>
            </w:r>
          </w:p>
          <w:p w:rsidR="003A08FF" w:rsidRPr="003A08FF" w:rsidRDefault="003A08FF" w:rsidP="003A08FF">
            <w:pPr>
              <w:tabs>
                <w:tab w:val="left" w:pos="3225"/>
              </w:tabs>
              <w:rPr>
                <w:color w:val="000000"/>
              </w:rPr>
            </w:pPr>
            <w:r w:rsidRPr="003A08FF">
              <w:rPr>
                <w:color w:val="000000"/>
              </w:rPr>
              <w:t>Восприятие – начало усвоения</w:t>
            </w:r>
          </w:p>
          <w:p w:rsidR="003A08FF" w:rsidRPr="003A08FF" w:rsidRDefault="003A08FF" w:rsidP="003A08FF">
            <w:pPr>
              <w:tabs>
                <w:tab w:val="left" w:pos="3225"/>
              </w:tabs>
              <w:rPr>
                <w:color w:val="000000"/>
              </w:rPr>
            </w:pPr>
            <w:r w:rsidRPr="003A08FF">
              <w:rPr>
                <w:color w:val="000000"/>
              </w:rPr>
              <w:t>Запоминание, закрепление. Обобщение и систематизация знаний учащихся</w:t>
            </w:r>
          </w:p>
          <w:p w:rsidR="003A08FF" w:rsidRPr="003A08FF" w:rsidRDefault="003A08FF" w:rsidP="003A08FF">
            <w:pPr>
              <w:tabs>
                <w:tab w:val="left" w:pos="3225"/>
              </w:tabs>
              <w:rPr>
                <w:color w:val="000000"/>
              </w:rPr>
            </w:pPr>
            <w:r w:rsidRPr="003A08FF">
              <w:rPr>
                <w:color w:val="000000"/>
              </w:rPr>
              <w:t>Формиро</w:t>
            </w:r>
            <w:r w:rsidR="007254AD">
              <w:rPr>
                <w:color w:val="000000"/>
              </w:rPr>
              <w:t>в</w:t>
            </w:r>
            <w:r w:rsidRPr="003A08FF">
              <w:rPr>
                <w:color w:val="000000"/>
              </w:rPr>
              <w:t>ание понятий. Формирование умений применять знания на практике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Default="00864F66" w:rsidP="00864F66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Работа с глоссарием</w:t>
            </w:r>
          </w:p>
          <w:p w:rsidR="00864F66" w:rsidRDefault="00864F66" w:rsidP="00864F66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Разработка методических материалов для проведения учебного занятия</w:t>
            </w:r>
          </w:p>
          <w:p w:rsidR="00864F66" w:rsidRDefault="00864F66" w:rsidP="00864F66">
            <w:pPr>
              <w:snapToGrid w:val="0"/>
              <w:rPr>
                <w:color w:val="000000"/>
                <w:sz w:val="22"/>
                <w:szCs w:val="22"/>
              </w:rPr>
            </w:pPr>
            <w:r w:rsidRPr="00864F66">
              <w:rPr>
                <w:color w:val="000000"/>
                <w:sz w:val="22"/>
                <w:szCs w:val="22"/>
              </w:rPr>
              <w:t>Разработка методических материалов для проведения учебного занятия</w:t>
            </w:r>
          </w:p>
          <w:p w:rsidR="00261B62" w:rsidRDefault="00261B62" w:rsidP="00864F66">
            <w:pPr>
              <w:snapToGrid w:val="0"/>
              <w:rPr>
                <w:color w:val="000000"/>
                <w:sz w:val="22"/>
                <w:szCs w:val="22"/>
              </w:rPr>
            </w:pPr>
          </w:p>
          <w:p w:rsidR="00261B62" w:rsidRDefault="00261B62" w:rsidP="00864F66">
            <w:pPr>
              <w:snapToGrid w:val="0"/>
              <w:rPr>
                <w:color w:val="000000"/>
                <w:sz w:val="22"/>
                <w:szCs w:val="22"/>
              </w:rPr>
            </w:pPr>
          </w:p>
          <w:p w:rsidR="00864F66" w:rsidRDefault="00864F66" w:rsidP="00864F66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Работа с глоссарием </w:t>
            </w:r>
          </w:p>
          <w:p w:rsidR="00864F66" w:rsidRPr="005558C4" w:rsidRDefault="00864F66" w:rsidP="00864F66">
            <w:pPr>
              <w:snapToGri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51E3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1E3" w:rsidRDefault="00864F66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864F66" w:rsidRDefault="00864F66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864F66" w:rsidRDefault="00864F66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864F66"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 w:rsidRPr="00864F66"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864F66" w:rsidRDefault="00864F66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 w:rsidRPr="00864F66"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864F66" w:rsidRPr="005558C4" w:rsidRDefault="00864F66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C619A" w:rsidRPr="005558C4" w:rsidTr="00F41879"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19A" w:rsidRPr="003A08FF" w:rsidRDefault="007254AD" w:rsidP="008F3AEC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Тема</w:t>
            </w:r>
            <w:proofErr w:type="gramStart"/>
            <w:r>
              <w:rPr>
                <w:i/>
                <w:color w:val="000000"/>
              </w:rPr>
              <w:t>1</w:t>
            </w:r>
            <w:proofErr w:type="gramEnd"/>
            <w:r>
              <w:rPr>
                <w:i/>
                <w:color w:val="000000"/>
              </w:rPr>
              <w:t>.</w:t>
            </w:r>
            <w:r w:rsidR="003A08FF" w:rsidRPr="003A08FF">
              <w:rPr>
                <w:i/>
                <w:color w:val="000000"/>
              </w:rPr>
              <w:t>4 Методическая работа мастера производственного обучения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19A" w:rsidRPr="005558C4" w:rsidRDefault="003C619A" w:rsidP="006221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19A" w:rsidRPr="005558C4" w:rsidRDefault="003C619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19A" w:rsidRPr="005558C4" w:rsidRDefault="003C619A" w:rsidP="004F7DDE">
            <w:pPr>
              <w:rPr>
                <w:color w:val="000000"/>
                <w:sz w:val="22"/>
                <w:szCs w:val="22"/>
              </w:rPr>
            </w:pPr>
          </w:p>
        </w:tc>
      </w:tr>
      <w:tr w:rsidR="003C619A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19A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Задачи и структура методической работы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Коллективные формы методической работы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Массовые и групповые формы методической работы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Формирование и развитие педагогической квалификации преподавателей и мастеров производственного обучения</w:t>
            </w:r>
          </w:p>
          <w:p w:rsidR="00864F66" w:rsidRDefault="00864F66" w:rsidP="006221F8">
            <w:pPr>
              <w:rPr>
                <w:color w:val="000000"/>
              </w:rPr>
            </w:pPr>
          </w:p>
          <w:p w:rsidR="00864F66" w:rsidRDefault="00864F66" w:rsidP="006221F8">
            <w:pPr>
              <w:rPr>
                <w:color w:val="000000"/>
              </w:rPr>
            </w:pPr>
          </w:p>
          <w:p w:rsidR="00864F66" w:rsidRDefault="00864F66" w:rsidP="006221F8">
            <w:pPr>
              <w:rPr>
                <w:color w:val="000000"/>
              </w:rPr>
            </w:pPr>
          </w:p>
          <w:p w:rsidR="00864F66" w:rsidRDefault="00864F66" w:rsidP="006221F8">
            <w:pPr>
              <w:rPr>
                <w:color w:val="000000"/>
              </w:rPr>
            </w:pP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Методический кабинет учебного заведения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19A" w:rsidRDefault="00864F66" w:rsidP="00864F66">
            <w:pPr>
              <w:keepLines/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Составление примерного плана самостоятельной методической работы мастера профессионального обучения</w:t>
            </w:r>
          </w:p>
          <w:p w:rsidR="00864F66" w:rsidRPr="005558C4" w:rsidRDefault="00864F66" w:rsidP="00864F66">
            <w:pPr>
              <w:keepLines/>
              <w:tabs>
                <w:tab w:val="left" w:pos="851"/>
              </w:tabs>
              <w:rPr>
                <w:color w:val="000000"/>
              </w:rPr>
            </w:pPr>
            <w:r w:rsidRPr="00864F66">
              <w:rPr>
                <w:color w:val="000000"/>
              </w:rPr>
              <w:t>Составление примерного плана самостоятельной методической работы мастера профессионального обучения</w:t>
            </w:r>
          </w:p>
          <w:p w:rsidR="003C619A" w:rsidRPr="005558C4" w:rsidRDefault="00864F66">
            <w:pPr>
              <w:snapToGri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Работа с глоссарием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C619A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19A" w:rsidRDefault="00864F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табличной форме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  <w:r w:rsidRPr="00864F66">
              <w:rPr>
                <w:color w:val="000000"/>
                <w:sz w:val="22"/>
                <w:szCs w:val="22"/>
              </w:rPr>
              <w:t>Проверка в табличной форме в формате А</w:t>
            </w:r>
            <w:proofErr w:type="gramStart"/>
            <w:r w:rsidRPr="00864F66"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Default="00864F66">
            <w:pPr>
              <w:rPr>
                <w:color w:val="000000"/>
                <w:sz w:val="22"/>
                <w:szCs w:val="22"/>
              </w:rPr>
            </w:pPr>
          </w:p>
          <w:p w:rsidR="00864F66" w:rsidRPr="005558C4" w:rsidRDefault="00864F6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глоссария</w:t>
            </w: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 xml:space="preserve">Тема 1.5 </w:t>
            </w:r>
            <w:r w:rsidR="007254AD">
              <w:rPr>
                <w:i/>
                <w:color w:val="000000"/>
              </w:rPr>
              <w:t>Работа мас</w:t>
            </w:r>
            <w:r w:rsidR="003A08FF" w:rsidRPr="003A08FF">
              <w:rPr>
                <w:i/>
                <w:color w:val="000000"/>
              </w:rPr>
              <w:t>т</w:t>
            </w:r>
            <w:r w:rsidR="007254AD">
              <w:rPr>
                <w:i/>
                <w:color w:val="000000"/>
              </w:rPr>
              <w:t>е</w:t>
            </w:r>
            <w:r w:rsidR="003A08FF" w:rsidRPr="003A08FF">
              <w:rPr>
                <w:i/>
                <w:color w:val="000000"/>
              </w:rPr>
              <w:t xml:space="preserve">ра производственного </w:t>
            </w:r>
            <w:proofErr w:type="gramStart"/>
            <w:r w:rsidR="003A08FF" w:rsidRPr="003A08FF">
              <w:rPr>
                <w:i/>
                <w:color w:val="000000"/>
              </w:rPr>
              <w:t>обучения по выпуску</w:t>
            </w:r>
            <w:proofErr w:type="gramEnd"/>
            <w:r w:rsidR="003A08FF" w:rsidRPr="003A08FF">
              <w:rPr>
                <w:i/>
                <w:color w:val="000000"/>
              </w:rPr>
              <w:t xml:space="preserve"> группы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Подготовка и проведение итоговой аттестации</w:t>
            </w:r>
          </w:p>
          <w:p w:rsidR="008B1BF7" w:rsidRDefault="008B1BF7" w:rsidP="006221F8">
            <w:pPr>
              <w:rPr>
                <w:color w:val="000000"/>
              </w:rPr>
            </w:pP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Организация и подготовка творческих работ учащихся</w:t>
            </w:r>
          </w:p>
          <w:p w:rsidR="008B1BF7" w:rsidRDefault="008B1BF7" w:rsidP="006221F8">
            <w:pPr>
              <w:rPr>
                <w:color w:val="000000"/>
              </w:rPr>
            </w:pP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Подготовка документации к выпускным экзаменам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8B1BF7" w:rsidP="008B1BF7">
            <w:pPr>
              <w:keepLines/>
              <w:tabs>
                <w:tab w:val="left" w:pos="851"/>
              </w:tabs>
              <w:rPr>
                <w:color w:val="000000"/>
              </w:rPr>
            </w:pPr>
            <w:r>
              <w:rPr>
                <w:color w:val="000000"/>
              </w:rPr>
              <w:t>Подготовка к теоретическому экзамену</w:t>
            </w:r>
          </w:p>
          <w:p w:rsidR="00261B62" w:rsidRDefault="00261B62" w:rsidP="008B1BF7">
            <w:pPr>
              <w:keepLines/>
              <w:tabs>
                <w:tab w:val="left" w:pos="851"/>
              </w:tabs>
              <w:rPr>
                <w:color w:val="000000"/>
              </w:rPr>
            </w:pPr>
          </w:p>
          <w:p w:rsidR="008B1BF7" w:rsidRDefault="008B1BF7" w:rsidP="008B1BF7">
            <w:pPr>
              <w:keepLines/>
              <w:tabs>
                <w:tab w:val="left" w:pos="851"/>
              </w:tabs>
              <w:rPr>
                <w:color w:val="000000"/>
              </w:rPr>
            </w:pPr>
            <w:r w:rsidRPr="008B1BF7">
              <w:rPr>
                <w:color w:val="000000"/>
              </w:rPr>
              <w:t>Подготовка к теоретическому экзамену</w:t>
            </w:r>
          </w:p>
          <w:p w:rsidR="00261B62" w:rsidRDefault="00261B62" w:rsidP="008B1BF7">
            <w:pPr>
              <w:keepLines/>
              <w:tabs>
                <w:tab w:val="left" w:pos="851"/>
              </w:tabs>
              <w:rPr>
                <w:color w:val="000000"/>
              </w:rPr>
            </w:pPr>
          </w:p>
          <w:p w:rsidR="00261B62" w:rsidRDefault="00261B62" w:rsidP="008B1BF7">
            <w:pPr>
              <w:keepLines/>
              <w:tabs>
                <w:tab w:val="left" w:pos="851"/>
              </w:tabs>
              <w:rPr>
                <w:color w:val="000000"/>
              </w:rPr>
            </w:pPr>
          </w:p>
          <w:p w:rsidR="008B1BF7" w:rsidRPr="005558C4" w:rsidRDefault="008B1BF7" w:rsidP="008B1BF7">
            <w:pPr>
              <w:keepLines/>
              <w:tabs>
                <w:tab w:val="left" w:pos="851"/>
              </w:tabs>
              <w:rPr>
                <w:color w:val="000000"/>
              </w:rPr>
            </w:pPr>
            <w:r w:rsidRPr="008B1BF7">
              <w:rPr>
                <w:color w:val="000000"/>
              </w:rPr>
              <w:t>Подготовка к теоретическому экзамену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Default="008B1B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ответов на вопросы в тетради</w:t>
            </w: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  <w:r w:rsidRPr="008B1BF7">
              <w:rPr>
                <w:color w:val="000000"/>
                <w:sz w:val="22"/>
                <w:szCs w:val="22"/>
              </w:rPr>
              <w:t>Проверка ответов на вопросы в тетради</w:t>
            </w: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Pr="005558C4" w:rsidRDefault="008B1BF7">
            <w:pPr>
              <w:rPr>
                <w:color w:val="000000"/>
                <w:sz w:val="22"/>
                <w:szCs w:val="22"/>
              </w:rPr>
            </w:pPr>
            <w:r w:rsidRPr="008B1BF7">
              <w:rPr>
                <w:color w:val="000000"/>
                <w:sz w:val="22"/>
                <w:szCs w:val="22"/>
              </w:rPr>
              <w:t>Проверка ответов на вопросы в тетради</w:t>
            </w: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Тема 2.1 </w:t>
            </w:r>
            <w:r w:rsidR="003A08FF" w:rsidRPr="003A08FF">
              <w:rPr>
                <w:i/>
                <w:color w:val="000000"/>
              </w:rPr>
              <w:t>Общая характеристика педагогических технологий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Исторические аспекты проблемы педагогических технологий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Понятие «педагогическая технол</w:t>
            </w:r>
            <w:r w:rsidR="00B10215">
              <w:rPr>
                <w:color w:val="000000"/>
              </w:rPr>
              <w:t>о</w:t>
            </w:r>
            <w:r w:rsidRPr="003A08FF">
              <w:rPr>
                <w:color w:val="000000"/>
              </w:rPr>
              <w:t>гия» в современной педагогической литературе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Сущность технологического подхода в образовании, понятие «педагогическая технология»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Классификация педагогических технологий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глоссарием</w:t>
            </w: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8B1BF7">
              <w:rPr>
                <w:color w:val="000000"/>
              </w:rPr>
              <w:t>Работа с глоссарием</w:t>
            </w: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8B1BF7">
              <w:rPr>
                <w:color w:val="000000"/>
              </w:rPr>
              <w:t>Работа с глоссарием</w:t>
            </w: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  <w:p w:rsidR="008B1BF7" w:rsidRPr="005558C4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8B1BF7">
              <w:rPr>
                <w:color w:val="000000"/>
              </w:rPr>
              <w:t>Работа с глоссарием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Default="008B1B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  <w:r w:rsidRPr="008B1BF7"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  <w:r w:rsidRPr="008B1BF7"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Pr="005558C4" w:rsidRDefault="008B1BF7">
            <w:pPr>
              <w:rPr>
                <w:color w:val="000000"/>
                <w:sz w:val="22"/>
                <w:szCs w:val="22"/>
              </w:rPr>
            </w:pPr>
            <w:r w:rsidRPr="008B1BF7">
              <w:rPr>
                <w:color w:val="000000"/>
                <w:sz w:val="22"/>
                <w:szCs w:val="22"/>
              </w:rPr>
              <w:t>Проверка глоссария</w:t>
            </w: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Тема 2.2 </w:t>
            </w:r>
            <w:r w:rsidR="003A08FF" w:rsidRPr="003A08FF">
              <w:rPr>
                <w:i/>
                <w:color w:val="000000"/>
              </w:rPr>
              <w:t>Технологии профессионального образования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Технология традиционного обучения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Пути совершенствования традиционной технологии</w:t>
            </w:r>
          </w:p>
          <w:p w:rsidR="008B1BF7" w:rsidRDefault="008B1BF7" w:rsidP="006221F8">
            <w:pPr>
              <w:rPr>
                <w:color w:val="000000"/>
              </w:rPr>
            </w:pPr>
          </w:p>
          <w:p w:rsidR="008B1BF7" w:rsidRDefault="008B1BF7" w:rsidP="006221F8">
            <w:pPr>
              <w:rPr>
                <w:color w:val="000000"/>
              </w:rPr>
            </w:pPr>
          </w:p>
          <w:p w:rsidR="008B1BF7" w:rsidRDefault="008B1BF7" w:rsidP="006221F8">
            <w:pPr>
              <w:rPr>
                <w:color w:val="000000"/>
              </w:rPr>
            </w:pPr>
          </w:p>
          <w:p w:rsidR="008B1BF7" w:rsidRDefault="008B1BF7" w:rsidP="006221F8">
            <w:pPr>
              <w:rPr>
                <w:color w:val="000000"/>
              </w:rPr>
            </w:pPr>
          </w:p>
          <w:p w:rsidR="008B1BF7" w:rsidRDefault="008B1BF7" w:rsidP="006221F8">
            <w:pPr>
              <w:rPr>
                <w:color w:val="000000"/>
              </w:rPr>
            </w:pPr>
          </w:p>
          <w:p w:rsidR="008B1BF7" w:rsidRDefault="008B1BF7" w:rsidP="006221F8">
            <w:pPr>
              <w:rPr>
                <w:color w:val="000000"/>
              </w:rPr>
            </w:pP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Необходимость совершенствования традиционной технологии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Технология нетрадиционных учебных занятий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Виды и особенности нетрадиционных учебных занятий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глоссарием</w:t>
            </w: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Характеристика типов учебных занятий профессионального обучения, </w:t>
            </w:r>
            <w:proofErr w:type="gramStart"/>
            <w:r>
              <w:rPr>
                <w:color w:val="000000"/>
              </w:rPr>
              <w:t>используя учебник Скакун В.С.</w:t>
            </w:r>
            <w:proofErr w:type="gramEnd"/>
            <w:r>
              <w:rPr>
                <w:color w:val="000000"/>
              </w:rPr>
              <w:t xml:space="preserve"> «Методика профессионального обучения»</w:t>
            </w: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8B1BF7">
              <w:rPr>
                <w:color w:val="000000"/>
              </w:rPr>
              <w:t>Работа с глоссарием</w:t>
            </w: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8B1BF7">
              <w:rPr>
                <w:color w:val="000000"/>
              </w:rPr>
              <w:t>Работа с глоссарием</w:t>
            </w:r>
          </w:p>
          <w:p w:rsidR="008B1BF7" w:rsidRDefault="008B1BF7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8B1BF7">
              <w:rPr>
                <w:color w:val="000000"/>
              </w:rPr>
              <w:t>Работа с глоссарием</w:t>
            </w:r>
          </w:p>
          <w:p w:rsidR="008B1BF7" w:rsidRPr="005558C4" w:rsidRDefault="008B1BF7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Default="008B1B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тетради</w:t>
            </w: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  <w:r w:rsidRPr="008B1BF7"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  <w:r w:rsidRPr="008B1BF7"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</w:p>
          <w:p w:rsidR="008B1BF7" w:rsidRPr="005558C4" w:rsidRDefault="008B1BF7">
            <w:pPr>
              <w:rPr>
                <w:color w:val="000000"/>
                <w:sz w:val="22"/>
                <w:szCs w:val="22"/>
              </w:rPr>
            </w:pPr>
            <w:r w:rsidRPr="008B1BF7">
              <w:rPr>
                <w:color w:val="000000"/>
                <w:sz w:val="22"/>
                <w:szCs w:val="22"/>
              </w:rPr>
              <w:t>Проверка глоссария</w:t>
            </w: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Тема 2.3</w:t>
            </w:r>
            <w:r w:rsidR="003A08FF" w:rsidRPr="003A08FF">
              <w:rPr>
                <w:i/>
                <w:color w:val="000000"/>
              </w:rPr>
              <w:t xml:space="preserve"> Современные педагогические технологии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Технология личностно – ориентированного образования</w:t>
            </w:r>
          </w:p>
          <w:p w:rsidR="00F41879" w:rsidRDefault="00F41879" w:rsidP="006221F8">
            <w:pPr>
              <w:rPr>
                <w:color w:val="000000"/>
              </w:rPr>
            </w:pPr>
          </w:p>
          <w:p w:rsidR="00F41879" w:rsidRDefault="00F41879" w:rsidP="006221F8">
            <w:pPr>
              <w:rPr>
                <w:color w:val="000000"/>
              </w:rPr>
            </w:pPr>
          </w:p>
          <w:p w:rsidR="00F41879" w:rsidRDefault="00F41879" w:rsidP="006221F8">
            <w:pPr>
              <w:rPr>
                <w:color w:val="000000"/>
              </w:rPr>
            </w:pPr>
          </w:p>
          <w:p w:rsidR="00F41879" w:rsidRDefault="00F41879" w:rsidP="006221F8">
            <w:pPr>
              <w:rPr>
                <w:color w:val="000000"/>
              </w:rPr>
            </w:pPr>
          </w:p>
          <w:p w:rsidR="003A08FF" w:rsidRPr="003A08FF" w:rsidRDefault="00B10215" w:rsidP="006221F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Сущность личностно – </w:t>
            </w:r>
            <w:r>
              <w:rPr>
                <w:color w:val="000000"/>
              </w:rPr>
              <w:lastRenderedPageBreak/>
              <w:t>ориентиров</w:t>
            </w:r>
            <w:r w:rsidRPr="003A08FF">
              <w:rPr>
                <w:color w:val="000000"/>
              </w:rPr>
              <w:t>анного</w:t>
            </w:r>
            <w:r w:rsidR="003A08FF" w:rsidRPr="003A08FF">
              <w:rPr>
                <w:color w:val="000000"/>
              </w:rPr>
              <w:t xml:space="preserve"> образования</w:t>
            </w:r>
          </w:p>
          <w:p w:rsidR="00F41879" w:rsidRDefault="00F41879" w:rsidP="006221F8">
            <w:pPr>
              <w:rPr>
                <w:color w:val="000000"/>
              </w:rPr>
            </w:pP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Технология активных методов обучения</w:t>
            </w:r>
          </w:p>
          <w:p w:rsidR="00F41879" w:rsidRDefault="00F41879" w:rsidP="006221F8">
            <w:pPr>
              <w:rPr>
                <w:color w:val="000000"/>
              </w:rPr>
            </w:pPr>
          </w:p>
          <w:p w:rsidR="00F41879" w:rsidRDefault="00F41879" w:rsidP="006221F8">
            <w:pPr>
              <w:rPr>
                <w:color w:val="000000"/>
              </w:rPr>
            </w:pP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Использование активных методов обучения в режиме интерактивного обучения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Технология интерактивного обучения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Технология модульного обучения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Преимущества модульного обучения</w:t>
            </w:r>
          </w:p>
          <w:p w:rsidR="00F41879" w:rsidRDefault="00F41879" w:rsidP="006221F8">
            <w:pPr>
              <w:rPr>
                <w:color w:val="000000"/>
              </w:rPr>
            </w:pP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Информационные технологии в преподав</w:t>
            </w:r>
            <w:r w:rsidR="00B10215">
              <w:rPr>
                <w:color w:val="000000"/>
              </w:rPr>
              <w:t>а</w:t>
            </w:r>
            <w:r w:rsidRPr="003A08FF">
              <w:rPr>
                <w:color w:val="000000"/>
              </w:rPr>
              <w:t>тельской деятельности</w:t>
            </w:r>
          </w:p>
          <w:p w:rsidR="00F41879" w:rsidRDefault="00F41879" w:rsidP="006221F8">
            <w:pPr>
              <w:rPr>
                <w:color w:val="000000"/>
              </w:rPr>
            </w:pPr>
          </w:p>
          <w:p w:rsidR="00F41879" w:rsidRDefault="00F41879" w:rsidP="006221F8">
            <w:pPr>
              <w:rPr>
                <w:color w:val="000000"/>
              </w:rPr>
            </w:pPr>
          </w:p>
          <w:p w:rsidR="00F41879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Авто</w:t>
            </w:r>
            <w:r w:rsidR="00F41879">
              <w:rPr>
                <w:color w:val="000000"/>
              </w:rPr>
              <w:t>рские педагогические технологии</w:t>
            </w:r>
          </w:p>
          <w:p w:rsidR="003A08FF" w:rsidRPr="003A08FF" w:rsidRDefault="003A08FF" w:rsidP="006221F8">
            <w:pPr>
              <w:rPr>
                <w:i/>
                <w:color w:val="000000"/>
              </w:rPr>
            </w:pPr>
            <w:r w:rsidRPr="003A08FF">
              <w:rPr>
                <w:color w:val="000000"/>
              </w:rPr>
              <w:t xml:space="preserve">Авторская педагогическая технология С.И. </w:t>
            </w:r>
            <w:proofErr w:type="spellStart"/>
            <w:r w:rsidRPr="003A08FF">
              <w:rPr>
                <w:color w:val="000000"/>
              </w:rPr>
              <w:t>Лысенковой</w:t>
            </w:r>
            <w:proofErr w:type="spellEnd"/>
            <w:r w:rsidRPr="003A08FF">
              <w:rPr>
                <w:color w:val="000000"/>
              </w:rPr>
              <w:t xml:space="preserve"> и др.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Выполнение сравнительного анализа технологий: личностно – ориентированное обучение и информационных</w:t>
            </w: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Подготовить </w:t>
            </w:r>
            <w:r>
              <w:rPr>
                <w:color w:val="000000"/>
              </w:rPr>
              <w:lastRenderedPageBreak/>
              <w:t>мультимедийную презентацию</w:t>
            </w: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8B1BF7">
              <w:rPr>
                <w:color w:val="000000"/>
              </w:rPr>
              <w:t>Подготовить мультимедийную презентацию</w:t>
            </w: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8B1BF7">
              <w:rPr>
                <w:color w:val="000000"/>
              </w:rPr>
              <w:t>Подготовить мультимедийную презентацию</w:t>
            </w: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сообщения на тему: «История развития модульной технологии»</w:t>
            </w:r>
          </w:p>
          <w:p w:rsidR="008B1BF7" w:rsidRDefault="008B1BF7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глоссарием</w:t>
            </w:r>
          </w:p>
          <w:p w:rsidR="00F41879" w:rsidRDefault="00F41879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  <w:p w:rsidR="00F41879" w:rsidRDefault="00F41879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  <w:p w:rsidR="00F41879" w:rsidRDefault="00F41879" w:rsidP="008B1BF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  <w:p w:rsidR="008B1BF7" w:rsidRPr="005558C4" w:rsidRDefault="008B1BF7" w:rsidP="00D321DF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Письменное обоснование сущности авторской </w:t>
            </w:r>
            <w:r w:rsidR="00D321DF">
              <w:rPr>
                <w:color w:val="000000"/>
              </w:rPr>
              <w:t xml:space="preserve">технологии С.И. </w:t>
            </w:r>
            <w:proofErr w:type="spellStart"/>
            <w:r w:rsidR="00D321DF">
              <w:rPr>
                <w:color w:val="000000"/>
              </w:rPr>
              <w:t>Лысенковой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Default="008B1B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тетради</w:t>
            </w: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презентации</w:t>
            </w: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  <w:r w:rsidRPr="008B1BF7">
              <w:rPr>
                <w:color w:val="000000"/>
                <w:sz w:val="22"/>
                <w:szCs w:val="22"/>
              </w:rPr>
              <w:t>Проверка презентации</w:t>
            </w: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8B1BF7" w:rsidRDefault="008B1BF7">
            <w:pPr>
              <w:rPr>
                <w:color w:val="000000"/>
                <w:sz w:val="22"/>
                <w:szCs w:val="22"/>
              </w:rPr>
            </w:pPr>
            <w:r w:rsidRPr="008B1BF7">
              <w:rPr>
                <w:color w:val="000000"/>
                <w:sz w:val="22"/>
                <w:szCs w:val="22"/>
              </w:rPr>
              <w:t>Проверка презентации</w:t>
            </w: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  <w:p w:rsidR="00F41879" w:rsidRPr="005558C4" w:rsidRDefault="00F418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тетради</w:t>
            </w: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Тема 2.4 Технология информац</w:t>
            </w:r>
            <w:r w:rsidR="003A08FF" w:rsidRPr="003A08FF">
              <w:rPr>
                <w:i/>
                <w:color w:val="000000"/>
              </w:rPr>
              <w:t>ионно – предметного обучения учебной дисциплины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F41879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1879" w:rsidRPr="00F41879" w:rsidRDefault="00F41879" w:rsidP="00F41879">
            <w:pPr>
              <w:rPr>
                <w:color w:val="000000"/>
              </w:rPr>
            </w:pPr>
            <w:r w:rsidRPr="00F41879">
              <w:rPr>
                <w:color w:val="000000"/>
              </w:rPr>
              <w:t>Технология подготовки педагога к учебным занятиям</w:t>
            </w:r>
          </w:p>
          <w:p w:rsidR="00F41879" w:rsidRDefault="00F41879" w:rsidP="00F41879">
            <w:pPr>
              <w:rPr>
                <w:i/>
                <w:color w:val="000000"/>
              </w:rPr>
            </w:pPr>
            <w:r w:rsidRPr="00F41879">
              <w:rPr>
                <w:color w:val="000000"/>
              </w:rPr>
              <w:t>Алгоритм подготовки. Система подготовки, включающая три вида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1879" w:rsidRDefault="00F41879" w:rsidP="00443B39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глоссария</w:t>
            </w:r>
          </w:p>
          <w:p w:rsidR="00F41879" w:rsidRDefault="00F41879" w:rsidP="00443B39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F41879">
              <w:rPr>
                <w:color w:val="000000"/>
              </w:rPr>
              <w:t>Работа глоссария</w:t>
            </w:r>
          </w:p>
          <w:p w:rsidR="00F41879" w:rsidRPr="005558C4" w:rsidRDefault="00F41879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1879" w:rsidRPr="005558C4" w:rsidRDefault="00F4187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79" w:rsidRDefault="00F4187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F41879" w:rsidRPr="005558C4" w:rsidRDefault="00F41879">
            <w:pPr>
              <w:rPr>
                <w:color w:val="000000"/>
                <w:sz w:val="22"/>
                <w:szCs w:val="22"/>
              </w:rPr>
            </w:pPr>
            <w:r w:rsidRPr="00F41879">
              <w:rPr>
                <w:color w:val="000000"/>
                <w:sz w:val="22"/>
                <w:szCs w:val="22"/>
              </w:rPr>
              <w:t>Проверка глоссария</w:t>
            </w:r>
          </w:p>
        </w:tc>
      </w:tr>
      <w:tr w:rsidR="00F41879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1879" w:rsidRPr="00F41879" w:rsidRDefault="00F41879" w:rsidP="00F41879">
            <w:pPr>
              <w:rPr>
                <w:i/>
                <w:color w:val="000000"/>
              </w:rPr>
            </w:pPr>
            <w:r w:rsidRPr="00F41879">
              <w:rPr>
                <w:i/>
                <w:color w:val="000000"/>
              </w:rPr>
              <w:t>Практические работы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1879" w:rsidRDefault="00F41879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41879" w:rsidRDefault="00443B3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79" w:rsidRDefault="00F41879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Составление плана – конспекта профессионального занятия. Разработка наглядностей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Составление отчета о показателях производственного обучения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Разработка методических рекоме</w:t>
            </w:r>
            <w:r w:rsidR="00B10215">
              <w:rPr>
                <w:color w:val="000000"/>
              </w:rPr>
              <w:t>н</w:t>
            </w:r>
            <w:r w:rsidRPr="003A08FF">
              <w:rPr>
                <w:color w:val="000000"/>
              </w:rPr>
              <w:t>даций по выполнению самостоятельных работ учащимися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Изучение формы журнала учета производственного обучения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Разработка план – схемы лекционно – семинарского занятия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Разработка методических рекомендаций по выполнению ЛПР по теме программы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 xml:space="preserve">Разработка плана урока усвоения </w:t>
            </w:r>
            <w:proofErr w:type="gramStart"/>
            <w:r w:rsidRPr="003A08FF">
              <w:rPr>
                <w:color w:val="000000"/>
              </w:rPr>
              <w:t>новых</w:t>
            </w:r>
            <w:proofErr w:type="gramEnd"/>
            <w:r w:rsidRPr="003A08FF">
              <w:rPr>
                <w:color w:val="000000"/>
              </w:rPr>
              <w:t xml:space="preserve"> знания по теме программы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Разработка плана – конспекта комбинированного урока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Разработка вариантов практического занятия для студенто</w:t>
            </w:r>
            <w:r w:rsidR="00B10215">
              <w:rPr>
                <w:color w:val="000000"/>
              </w:rPr>
              <w:t>в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Разработка плана – конспекта комбинированного урока по теме программы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 xml:space="preserve">Составить план самообразования педагога (мастера производственного </w:t>
            </w:r>
            <w:r w:rsidRPr="003A08FF">
              <w:rPr>
                <w:color w:val="000000"/>
              </w:rPr>
              <w:lastRenderedPageBreak/>
              <w:t>обучения)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Системный анализ практиче</w:t>
            </w:r>
            <w:r w:rsidR="00B10215">
              <w:rPr>
                <w:color w:val="000000"/>
              </w:rPr>
              <w:t>ск</w:t>
            </w:r>
            <w:r w:rsidRPr="003A08FF">
              <w:rPr>
                <w:color w:val="000000"/>
              </w:rPr>
              <w:t>ого занятия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Проектирование эпизодов нетрадиционного учебного занятия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Моделирование дискуссии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Подготовка плана проведения семинарского занятия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Разработка сценария ролевой игры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Конструирование тестовых заданий открытого и закрытого типа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Разработка системы знаний в тестовой форме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Определение дифференцирующей способности задания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Технология организации самостоятельной работы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Сущность, функции самостоятельной работы при изучении дисциплины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Виды учебной литературы, функции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Работа с учебником, картами – заданиями. Критерии оценки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Технология контроля знаний, умений, навыков учащихся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261B62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Подготовка мультимедийной презентации</w:t>
            </w:r>
          </w:p>
          <w:p w:rsidR="00261B62" w:rsidRDefault="00261B62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  <w:p w:rsidR="00261B62" w:rsidRDefault="00261B62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глоссарием</w:t>
            </w:r>
          </w:p>
          <w:p w:rsidR="00261B62" w:rsidRDefault="00261B62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Разработка инструкционной, </w:t>
            </w:r>
            <w:proofErr w:type="spellStart"/>
            <w:r>
              <w:rPr>
                <w:color w:val="000000"/>
              </w:rPr>
              <w:t>инструкционно</w:t>
            </w:r>
            <w:proofErr w:type="spellEnd"/>
            <w:r>
              <w:rPr>
                <w:color w:val="000000"/>
              </w:rPr>
              <w:t xml:space="preserve"> – технологической карты</w:t>
            </w:r>
          </w:p>
          <w:p w:rsidR="00261B62" w:rsidRDefault="00261B62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Анализ рабочей программы по предмету НПО с целью формулировки дидактических единиц</w:t>
            </w:r>
          </w:p>
          <w:p w:rsidR="00261B62" w:rsidRDefault="00261B62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глоссарием</w:t>
            </w:r>
          </w:p>
          <w:p w:rsidR="00261B62" w:rsidRDefault="00261B62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Составление плана подготовки педагога к занятию</w:t>
            </w:r>
          </w:p>
          <w:p w:rsidR="00261B62" w:rsidRDefault="00261B62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Разработка карт – заданий для проверки знаний учащихся</w:t>
            </w:r>
          </w:p>
          <w:p w:rsidR="00261B62" w:rsidRDefault="00261B62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Составление плана подготовки педагога к занятию</w:t>
            </w:r>
          </w:p>
          <w:p w:rsidR="00261B62" w:rsidRDefault="00443B39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443B39">
              <w:rPr>
                <w:color w:val="000000"/>
              </w:rPr>
              <w:t xml:space="preserve">Разработка </w:t>
            </w:r>
            <w:r w:rsidRPr="00443B39">
              <w:rPr>
                <w:color w:val="000000"/>
              </w:rPr>
              <w:lastRenderedPageBreak/>
              <w:t xml:space="preserve">инструкционной, </w:t>
            </w:r>
            <w:proofErr w:type="spellStart"/>
            <w:r w:rsidRPr="00443B39">
              <w:rPr>
                <w:color w:val="000000"/>
              </w:rPr>
              <w:t>инструкционно</w:t>
            </w:r>
            <w:proofErr w:type="spellEnd"/>
            <w:r w:rsidRPr="00443B39">
              <w:rPr>
                <w:color w:val="000000"/>
              </w:rPr>
              <w:t xml:space="preserve"> – технологической карты</w:t>
            </w:r>
          </w:p>
          <w:p w:rsidR="00443B39" w:rsidRDefault="00443B39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Разработать алгоритм выполнения задания по учебному пособию</w:t>
            </w:r>
          </w:p>
          <w:p w:rsidR="00443B39" w:rsidRDefault="00443B39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мультимедийной презентации</w:t>
            </w:r>
          </w:p>
          <w:p w:rsidR="00443B39" w:rsidRDefault="00443B39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Разр</w:t>
            </w:r>
            <w:r w:rsidR="001177AB">
              <w:rPr>
                <w:color w:val="000000"/>
              </w:rPr>
              <w:t>а</w:t>
            </w:r>
            <w:r>
              <w:rPr>
                <w:color w:val="000000"/>
              </w:rPr>
              <w:t>ботка методики проведения учебного занятия профессионального обучения по одной из тем программы</w:t>
            </w:r>
          </w:p>
          <w:p w:rsidR="001177AB" w:rsidRDefault="001177AB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Составление примерного плана самостоятельной методической работы мастера </w:t>
            </w:r>
            <w:proofErr w:type="gramStart"/>
            <w:r>
              <w:rPr>
                <w:color w:val="000000"/>
              </w:rPr>
              <w:t>ПО</w:t>
            </w:r>
            <w:proofErr w:type="gramEnd"/>
          </w:p>
          <w:p w:rsidR="001177AB" w:rsidRDefault="001177AB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Составление плана подготовки педагога к занятию</w:t>
            </w:r>
          </w:p>
          <w:p w:rsidR="001177AB" w:rsidRDefault="001177AB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мультимедийной презентации</w:t>
            </w:r>
          </w:p>
          <w:p w:rsidR="001177AB" w:rsidRDefault="001177AB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Разработка </w:t>
            </w:r>
            <w:proofErr w:type="gramStart"/>
            <w:r>
              <w:rPr>
                <w:color w:val="000000"/>
              </w:rPr>
              <w:t>плана рассмотрения теоретических основ активных методов обучения</w:t>
            </w:r>
            <w:proofErr w:type="gramEnd"/>
          </w:p>
          <w:p w:rsidR="001177AB" w:rsidRDefault="001177AB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по индивидуальным карточкам – заданиям практического характера</w:t>
            </w:r>
          </w:p>
          <w:p w:rsidR="001177AB" w:rsidRDefault="001177AB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Разработка методического материала для проведения учебного занятия</w:t>
            </w:r>
          </w:p>
          <w:p w:rsidR="001177AB" w:rsidRDefault="001177AB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мультимедийной презентации</w:t>
            </w:r>
          </w:p>
          <w:p w:rsidR="001177AB" w:rsidRDefault="001177AB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Составление сценария проведения деловой игры</w:t>
            </w:r>
          </w:p>
          <w:p w:rsidR="001177AB" w:rsidRDefault="001177AB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Проектирование содержания педагогического теста</w:t>
            </w:r>
          </w:p>
          <w:p w:rsidR="001177AB" w:rsidRPr="005558C4" w:rsidRDefault="001177AB" w:rsidP="00261B62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Разработка инструкции по проведению тестирования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261B62" w:rsidRDefault="00261B62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443B39" w:rsidRDefault="00443B39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443B39" w:rsidRDefault="00443B39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443B39" w:rsidRDefault="00443B39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443B39" w:rsidRDefault="00443B39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443B39" w:rsidRDefault="00443B39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443B39" w:rsidRDefault="00443B39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443B39" w:rsidRDefault="00443B39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443B39" w:rsidRDefault="00443B39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443B39" w:rsidRDefault="00443B39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443B39" w:rsidRDefault="00443B39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443B39" w:rsidRDefault="00443B39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Default="001177AB" w:rsidP="00261B62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177AB" w:rsidRPr="005558C4" w:rsidRDefault="001177AB" w:rsidP="001B1928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Default="00443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Проверка презентации</w:t>
            </w: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глоссария</w:t>
            </w: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в формате </w:t>
            </w:r>
            <w:r>
              <w:rPr>
                <w:color w:val="000000"/>
                <w:sz w:val="22"/>
                <w:szCs w:val="22"/>
              </w:rPr>
              <w:lastRenderedPageBreak/>
              <w:t>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</w:p>
          <w:p w:rsidR="00443B39" w:rsidRDefault="00443B3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презентации</w:t>
            </w: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</w:p>
          <w:p w:rsidR="001177AB" w:rsidRDefault="001177A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презентации</w:t>
            </w: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презентации</w:t>
            </w: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</w:p>
          <w:p w:rsidR="00AE6E88" w:rsidRDefault="00AE6E8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443B39" w:rsidRPr="005558C4" w:rsidRDefault="00443B39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>Тема 3.1</w:t>
            </w:r>
            <w:r w:rsidR="003A08FF">
              <w:rPr>
                <w:i/>
                <w:color w:val="000000"/>
              </w:rPr>
              <w:t xml:space="preserve"> Введение в теорию педагогических измерений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color w:val="000000"/>
              </w:rPr>
            </w:pPr>
            <w:r>
              <w:rPr>
                <w:color w:val="000000"/>
              </w:rPr>
              <w:t>Роль измерений в науке</w:t>
            </w:r>
            <w:r w:rsidR="003A08FF" w:rsidRPr="003A08FF">
              <w:rPr>
                <w:color w:val="000000"/>
              </w:rPr>
              <w:t xml:space="preserve"> и практике. Измерительные шкалы и области их применения</w:t>
            </w:r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lastRenderedPageBreak/>
              <w:t>Критерии каче</w:t>
            </w:r>
            <w:r w:rsidR="00B10215">
              <w:rPr>
                <w:color w:val="000000"/>
              </w:rPr>
              <w:t>с</w:t>
            </w:r>
            <w:r w:rsidRPr="003A08FF">
              <w:rPr>
                <w:color w:val="000000"/>
              </w:rPr>
              <w:t>тва педагогических измерений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70E" w:rsidRDefault="0006670E" w:rsidP="0006670E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06670E">
              <w:rPr>
                <w:color w:val="000000"/>
              </w:rPr>
              <w:lastRenderedPageBreak/>
              <w:t>Разработка инструкции по проведению тестирования</w:t>
            </w:r>
          </w:p>
          <w:p w:rsidR="0006670E" w:rsidRDefault="0006670E" w:rsidP="0006670E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06670E">
              <w:rPr>
                <w:color w:val="000000"/>
              </w:rPr>
              <w:lastRenderedPageBreak/>
              <w:t>Составление информационной кривой тестового задания</w:t>
            </w:r>
          </w:p>
          <w:p w:rsidR="001B1928" w:rsidRPr="005558C4" w:rsidRDefault="0006670E" w:rsidP="0006670E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06670E">
              <w:rPr>
                <w:color w:val="000000"/>
              </w:rPr>
              <w:t>Подготовка мультимедийной презентации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06670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  <w:p w:rsidR="001B1928" w:rsidRDefault="001B1928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B1928" w:rsidRDefault="001B1928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B1928" w:rsidRDefault="001B1928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B1928" w:rsidRDefault="001B1928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B1928" w:rsidRDefault="0006670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1B1928" w:rsidRDefault="001B1928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B1928" w:rsidRDefault="001B1928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1B1928" w:rsidRPr="005558C4" w:rsidRDefault="001B1928" w:rsidP="001B1928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Default="000667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772393" w:rsidRDefault="00772393">
            <w:pPr>
              <w:rPr>
                <w:color w:val="000000"/>
                <w:sz w:val="22"/>
                <w:szCs w:val="22"/>
              </w:rPr>
            </w:pPr>
          </w:p>
          <w:p w:rsidR="00772393" w:rsidRDefault="00772393">
            <w:pPr>
              <w:rPr>
                <w:color w:val="000000"/>
                <w:sz w:val="22"/>
                <w:szCs w:val="22"/>
              </w:rPr>
            </w:pPr>
          </w:p>
          <w:p w:rsidR="00772393" w:rsidRDefault="007723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772393" w:rsidRDefault="00772393">
            <w:pPr>
              <w:rPr>
                <w:color w:val="000000"/>
                <w:sz w:val="22"/>
                <w:szCs w:val="22"/>
              </w:rPr>
            </w:pPr>
          </w:p>
          <w:p w:rsidR="0006670E" w:rsidRPr="005558C4" w:rsidRDefault="000667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презентации</w:t>
            </w: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lastRenderedPageBreak/>
              <w:t xml:space="preserve">Тема 3.2 </w:t>
            </w:r>
            <w:r w:rsidR="003A08FF" w:rsidRPr="003A08FF">
              <w:rPr>
                <w:i/>
                <w:color w:val="000000"/>
              </w:rPr>
              <w:t>Задания в тестовой форме: требования, формы, дидактические свойства, системы заданий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color w:val="000000"/>
              </w:rPr>
            </w:pPr>
            <w:r>
              <w:rPr>
                <w:color w:val="000000"/>
              </w:rPr>
              <w:t>Дидактические свойст</w:t>
            </w:r>
            <w:r w:rsidR="003A08FF" w:rsidRPr="003A08FF">
              <w:rPr>
                <w:color w:val="000000"/>
              </w:rPr>
              <w:t>ва заданий в тестовой</w:t>
            </w:r>
            <w:r>
              <w:rPr>
                <w:color w:val="000000"/>
              </w:rPr>
              <w:t xml:space="preserve"> форме. Система заданий в тестов</w:t>
            </w:r>
            <w:r w:rsidR="003A08FF" w:rsidRPr="003A08FF">
              <w:rPr>
                <w:color w:val="000000"/>
              </w:rPr>
              <w:t>ой форме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70E" w:rsidRPr="0006670E" w:rsidRDefault="0006670E" w:rsidP="0006670E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06670E">
              <w:rPr>
                <w:color w:val="000000"/>
              </w:rPr>
              <w:t>Подготовка мультимедийной презентации</w:t>
            </w:r>
          </w:p>
          <w:p w:rsidR="003A08FF" w:rsidRPr="005558C4" w:rsidRDefault="003A08FF" w:rsidP="0006670E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06670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0667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презентации</w:t>
            </w: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Тема 3.3</w:t>
            </w:r>
            <w:r w:rsidR="003A08FF" w:rsidRPr="003A08FF">
              <w:rPr>
                <w:i/>
                <w:color w:val="000000"/>
              </w:rPr>
              <w:t xml:space="preserve"> Классификация педагогических тестов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Виды педагогических тестов. Входное, текущее, рубежное и итоговое тестир</w:t>
            </w:r>
            <w:r w:rsidR="00B10215">
              <w:rPr>
                <w:color w:val="000000"/>
              </w:rPr>
              <w:t>о</w:t>
            </w:r>
            <w:r w:rsidRPr="003A08FF">
              <w:rPr>
                <w:color w:val="000000"/>
              </w:rPr>
              <w:t>вание. Целевое назначение.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06670E" w:rsidP="0006670E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06670E">
              <w:rPr>
                <w:color w:val="000000"/>
              </w:rPr>
              <w:t>Разработка инструкции по проведению тестирования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06670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06670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Тема 3.4</w:t>
            </w:r>
            <w:r w:rsidR="003A08FF" w:rsidRPr="003A08FF">
              <w:rPr>
                <w:i/>
                <w:color w:val="000000"/>
              </w:rPr>
              <w:t xml:space="preserve">  Технология прое</w:t>
            </w:r>
            <w:r>
              <w:rPr>
                <w:i/>
                <w:color w:val="000000"/>
              </w:rPr>
              <w:t>к</w:t>
            </w:r>
            <w:r w:rsidR="003A08FF" w:rsidRPr="003A08FF">
              <w:rPr>
                <w:i/>
                <w:color w:val="000000"/>
              </w:rPr>
              <w:t>тирования и апробации педагогического теста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 xml:space="preserve">Диагностическая постановка цели тестирования. Организация выборки </w:t>
            </w:r>
            <w:proofErr w:type="gramStart"/>
            <w:r w:rsidRPr="003A08FF">
              <w:rPr>
                <w:color w:val="000000"/>
              </w:rPr>
              <w:t>тестируемых</w:t>
            </w:r>
            <w:proofErr w:type="gramEnd"/>
          </w:p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 xml:space="preserve">Организация выборки </w:t>
            </w:r>
            <w:proofErr w:type="gramStart"/>
            <w:r w:rsidRPr="003A08FF">
              <w:rPr>
                <w:color w:val="000000"/>
              </w:rPr>
              <w:t>тестируемых</w:t>
            </w:r>
            <w:proofErr w:type="gramEnd"/>
            <w:r w:rsidRPr="003A08FF">
              <w:rPr>
                <w:color w:val="000000"/>
              </w:rPr>
              <w:t>. Проведение процедуры тестирования по единой технологии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06670E" w:rsidP="0006670E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Проектирование содержания педагогического теста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06670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7723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Тема 3.5 </w:t>
            </w:r>
            <w:r w:rsidR="003A08FF" w:rsidRPr="003A08FF">
              <w:rPr>
                <w:i/>
                <w:color w:val="000000"/>
              </w:rPr>
              <w:t>Тестовые задания: требования, характеристика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>Отличие тестовых заданий от заданий в тестовой форме. Требования к тестовым заданиям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06670E" w:rsidP="0006670E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Разработка инструкции по проведению тестирования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06670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772393">
            <w:pPr>
              <w:rPr>
                <w:color w:val="000000"/>
                <w:sz w:val="22"/>
                <w:szCs w:val="22"/>
              </w:rPr>
            </w:pPr>
            <w:r w:rsidRPr="00772393"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 w:rsidRPr="00772393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Тема 3.6 </w:t>
            </w:r>
            <w:r w:rsidR="003A08FF" w:rsidRPr="003A08FF">
              <w:rPr>
                <w:i/>
                <w:color w:val="000000"/>
              </w:rPr>
              <w:t xml:space="preserve"> Количественные характеристики теста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3A08FF" w:rsidP="006221F8">
            <w:pPr>
              <w:rPr>
                <w:color w:val="000000"/>
              </w:rPr>
            </w:pPr>
            <w:r w:rsidRPr="003A08FF">
              <w:rPr>
                <w:color w:val="000000"/>
              </w:rPr>
              <w:t xml:space="preserve">Расчет показателей средней тенденции. Надежность результатов измерений, вычисление </w:t>
            </w:r>
            <w:r w:rsidR="00B10215" w:rsidRPr="003A08FF">
              <w:rPr>
                <w:color w:val="000000"/>
              </w:rPr>
              <w:t>коэффициентов</w:t>
            </w:r>
            <w:r w:rsidRPr="003A08FF">
              <w:rPr>
                <w:color w:val="000000"/>
              </w:rPr>
              <w:t xml:space="preserve"> надежности. Корреляция оценок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06670E" w:rsidP="0006670E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06670E">
              <w:rPr>
                <w:color w:val="000000"/>
              </w:rPr>
              <w:t>Разработка инструкции по проведению тестирования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06670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772393">
            <w:pPr>
              <w:rPr>
                <w:color w:val="000000"/>
                <w:sz w:val="22"/>
                <w:szCs w:val="22"/>
              </w:rPr>
            </w:pPr>
            <w:r w:rsidRPr="00772393"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 w:rsidRPr="00772393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B10215" w:rsidP="006221F8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Тема 3.7 </w:t>
            </w:r>
            <w:r w:rsidR="003A08FF" w:rsidRPr="003A08FF">
              <w:rPr>
                <w:i/>
                <w:color w:val="000000"/>
              </w:rPr>
              <w:t xml:space="preserve"> </w:t>
            </w:r>
            <w:proofErr w:type="spellStart"/>
            <w:r w:rsidR="003A08FF" w:rsidRPr="003A08FF">
              <w:rPr>
                <w:i/>
                <w:color w:val="000000"/>
              </w:rPr>
              <w:t>Валидность</w:t>
            </w:r>
            <w:proofErr w:type="spellEnd"/>
            <w:r w:rsidR="003A08FF" w:rsidRPr="003A08FF">
              <w:rPr>
                <w:i/>
                <w:color w:val="000000"/>
              </w:rPr>
              <w:t xml:space="preserve"> педагогического теста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3A08FF" w:rsidRDefault="003A08FF" w:rsidP="006221F8">
            <w:pPr>
              <w:rPr>
                <w:color w:val="000000"/>
              </w:rPr>
            </w:pPr>
            <w:proofErr w:type="spellStart"/>
            <w:r w:rsidRPr="003A08FF">
              <w:rPr>
                <w:color w:val="000000"/>
              </w:rPr>
              <w:t>Валидность</w:t>
            </w:r>
            <w:proofErr w:type="spellEnd"/>
            <w:r w:rsidRPr="003A08FF">
              <w:rPr>
                <w:color w:val="000000"/>
              </w:rPr>
              <w:t xml:space="preserve"> т</w:t>
            </w:r>
            <w:r>
              <w:rPr>
                <w:color w:val="000000"/>
              </w:rPr>
              <w:t xml:space="preserve">еста, виды </w:t>
            </w:r>
            <w:proofErr w:type="spellStart"/>
            <w:r>
              <w:rPr>
                <w:color w:val="000000"/>
              </w:rPr>
              <w:t>валидности</w:t>
            </w:r>
            <w:proofErr w:type="spellEnd"/>
            <w:r>
              <w:rPr>
                <w:color w:val="000000"/>
              </w:rPr>
              <w:t xml:space="preserve"> теста: </w:t>
            </w:r>
            <w:proofErr w:type="gramStart"/>
            <w:r>
              <w:rPr>
                <w:color w:val="000000"/>
              </w:rPr>
              <w:t>оче</w:t>
            </w:r>
            <w:r w:rsidRPr="003A08FF">
              <w:rPr>
                <w:color w:val="000000"/>
              </w:rPr>
              <w:t>видная</w:t>
            </w:r>
            <w:proofErr w:type="gramEnd"/>
            <w:r w:rsidRPr="003A08FF">
              <w:rPr>
                <w:color w:val="000000"/>
              </w:rPr>
              <w:t xml:space="preserve">, содержательная, конструкторская, </w:t>
            </w:r>
            <w:r w:rsidR="00B10215" w:rsidRPr="003A08FF">
              <w:rPr>
                <w:color w:val="000000"/>
              </w:rPr>
              <w:t>конкурентная</w:t>
            </w:r>
            <w:r w:rsidRPr="003A08FF">
              <w:rPr>
                <w:color w:val="000000"/>
              </w:rPr>
              <w:t xml:space="preserve">, </w:t>
            </w:r>
            <w:proofErr w:type="spellStart"/>
            <w:r w:rsidRPr="003A08FF">
              <w:rPr>
                <w:color w:val="000000"/>
              </w:rPr>
              <w:t>критериальная</w:t>
            </w:r>
            <w:proofErr w:type="spellEnd"/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06670E" w:rsidP="0006670E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Составление информационной кривой тестового задания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06670E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772393">
            <w:pPr>
              <w:rPr>
                <w:color w:val="000000"/>
                <w:sz w:val="22"/>
                <w:szCs w:val="22"/>
              </w:rPr>
            </w:pPr>
            <w:r w:rsidRPr="00772393"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 w:rsidRPr="00772393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D83D72" w:rsidRDefault="00D43ABB" w:rsidP="006221F8">
            <w:pPr>
              <w:rPr>
                <w:i/>
              </w:rPr>
            </w:pPr>
            <w:r w:rsidRPr="00D83D72">
              <w:rPr>
                <w:i/>
              </w:rPr>
              <w:t>Тема 4.1 Общие требования к исследовательской работе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F0045D" w:rsidRDefault="00D43ABB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Содержание и требования к педагогическому исследованию. Виды исследовательских работ. Цели и задачи исследовательской работы. Критерии качества исследовательской работы. Общая оценка качества исследовательской работы.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772393" w:rsidP="00772393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глоссарием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77239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7723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глоссария</w:t>
            </w:r>
          </w:p>
        </w:tc>
      </w:tr>
      <w:tr w:rsidR="00B10215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215" w:rsidRDefault="00D43ABB" w:rsidP="006221F8">
            <w:pPr>
              <w:rPr>
                <w:i/>
                <w:color w:val="000000"/>
              </w:rPr>
            </w:pPr>
            <w:r w:rsidRPr="00D43ABB">
              <w:rPr>
                <w:i/>
                <w:color w:val="000000"/>
              </w:rPr>
              <w:t>Тема 4.2 Научный аппарат педагогического исследования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215" w:rsidRPr="005558C4" w:rsidRDefault="00B10215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0215" w:rsidRPr="005558C4" w:rsidRDefault="00B10215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0215" w:rsidRPr="005558C4" w:rsidRDefault="00B10215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F0045D" w:rsidRDefault="00D43ABB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lastRenderedPageBreak/>
              <w:t>Актуальность темы. Противоречие. Проблема исследования.</w:t>
            </w:r>
          </w:p>
          <w:p w:rsidR="00D43ABB" w:rsidRDefault="00D43ABB" w:rsidP="006221F8">
            <w:pPr>
              <w:rPr>
                <w:i/>
                <w:color w:val="000000"/>
              </w:rPr>
            </w:pPr>
            <w:r w:rsidRPr="00F0045D">
              <w:rPr>
                <w:color w:val="000000"/>
              </w:rPr>
              <w:t>Цель, объект, предмет исследования.  Гипотеза. Задачи исследования. Методы и этапы исследования.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772393" w:rsidP="00772393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мультимедийной презентации</w:t>
            </w:r>
          </w:p>
          <w:p w:rsidR="00772393" w:rsidRPr="005558C4" w:rsidRDefault="00772393" w:rsidP="00772393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глоссарием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77239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772393" w:rsidRDefault="0077239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72393" w:rsidRDefault="0077239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72393" w:rsidRDefault="0077239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72393" w:rsidRPr="005558C4" w:rsidRDefault="00772393" w:rsidP="00CB520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Default="0077239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презентации</w:t>
            </w:r>
          </w:p>
          <w:p w:rsidR="00772393" w:rsidRDefault="00772393">
            <w:pPr>
              <w:rPr>
                <w:color w:val="000000"/>
                <w:sz w:val="22"/>
                <w:szCs w:val="22"/>
              </w:rPr>
            </w:pPr>
          </w:p>
          <w:p w:rsidR="00772393" w:rsidRPr="005558C4" w:rsidRDefault="00772393">
            <w:pPr>
              <w:rPr>
                <w:color w:val="000000"/>
                <w:sz w:val="22"/>
                <w:szCs w:val="22"/>
              </w:rPr>
            </w:pPr>
            <w:r w:rsidRPr="00772393">
              <w:rPr>
                <w:color w:val="000000"/>
                <w:sz w:val="22"/>
                <w:szCs w:val="22"/>
              </w:rPr>
              <w:t>Проверка глоссария</w:t>
            </w: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D43ABB" w:rsidP="006221F8">
            <w:pPr>
              <w:rPr>
                <w:i/>
                <w:color w:val="000000"/>
              </w:rPr>
            </w:pPr>
            <w:r w:rsidRPr="00D43ABB">
              <w:rPr>
                <w:i/>
                <w:color w:val="000000"/>
              </w:rPr>
              <w:t>Тема 4.3 Композиция исследовательской работы. Рубрикация работы.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F0045D" w:rsidRDefault="00D43ABB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Оглавление. Введение. Содержательная часть. Правила разделения глав на параграфы. Описательная часть работы. Эмпирическая часть. Выводы по главам, требования к их содержанию.</w:t>
            </w:r>
          </w:p>
          <w:p w:rsidR="00D43ABB" w:rsidRDefault="00D43ABB" w:rsidP="006221F8">
            <w:pPr>
              <w:rPr>
                <w:i/>
                <w:color w:val="000000"/>
              </w:rPr>
            </w:pPr>
            <w:r w:rsidRPr="00F0045D">
              <w:rPr>
                <w:color w:val="000000"/>
              </w:rPr>
              <w:t>Заключение. Список литературы. Приложения, правила их оформления. Абзац. Заглавие, требования к заголовкам. Нумерация частей исследования.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772393" w:rsidP="00772393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мультимедийной презентации</w:t>
            </w:r>
          </w:p>
          <w:p w:rsidR="00772393" w:rsidRDefault="00772393" w:rsidP="00772393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глоссарием</w:t>
            </w:r>
          </w:p>
          <w:p w:rsidR="00772393" w:rsidRPr="005558C4" w:rsidRDefault="00772393" w:rsidP="00772393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глоссарием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77239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772393" w:rsidRDefault="0077239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72393" w:rsidRDefault="0077239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72393" w:rsidRDefault="00772393" w:rsidP="0077239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772393" w:rsidRPr="005558C4" w:rsidRDefault="00772393" w:rsidP="00772393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393" w:rsidRDefault="00772393">
            <w:pPr>
              <w:rPr>
                <w:color w:val="000000"/>
                <w:sz w:val="22"/>
                <w:szCs w:val="22"/>
              </w:rPr>
            </w:pPr>
            <w:r w:rsidRPr="00772393">
              <w:rPr>
                <w:color w:val="000000"/>
                <w:sz w:val="22"/>
                <w:szCs w:val="22"/>
              </w:rPr>
              <w:t>Проверка презентации</w:t>
            </w:r>
          </w:p>
          <w:p w:rsidR="00772393" w:rsidRDefault="00772393">
            <w:pPr>
              <w:rPr>
                <w:color w:val="000000"/>
                <w:sz w:val="22"/>
                <w:szCs w:val="22"/>
              </w:rPr>
            </w:pPr>
          </w:p>
          <w:p w:rsidR="003A08FF" w:rsidRPr="005558C4" w:rsidRDefault="00772393">
            <w:pPr>
              <w:rPr>
                <w:color w:val="000000"/>
                <w:sz w:val="22"/>
                <w:szCs w:val="22"/>
              </w:rPr>
            </w:pPr>
            <w:r w:rsidRPr="00772393">
              <w:rPr>
                <w:color w:val="000000"/>
                <w:sz w:val="22"/>
                <w:szCs w:val="22"/>
              </w:rPr>
              <w:t>Проверка глоссария</w:t>
            </w: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7A6CED" w:rsidRDefault="00D43ABB" w:rsidP="006221F8">
            <w:pPr>
              <w:rPr>
                <w:i/>
              </w:rPr>
            </w:pPr>
            <w:r w:rsidRPr="007A6CED">
              <w:rPr>
                <w:i/>
              </w:rPr>
              <w:t>Тема 4.4 Выбор  и формулирование темы. Работа с литературными источниками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F0045D" w:rsidRDefault="00D43ABB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Рекомендации к выбору темы. Ориентиры и приемы выбора. Требования к формулировке темы. Способы чтения. Этапы работы с литературой: первичный подбор, общее знакомство с содержанием, углубленное изучение. Аннотирование, реферирование, цитирование первоисточников.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CB5207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CB5207">
              <w:rPr>
                <w:color w:val="000000"/>
              </w:rPr>
              <w:t>Работа в библиотеке. Определение структуры исследовательской работы (по выбору).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CB52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D43ABB" w:rsidP="00D43ABB">
            <w:pPr>
              <w:tabs>
                <w:tab w:val="left" w:pos="1635"/>
              </w:tabs>
              <w:rPr>
                <w:i/>
                <w:color w:val="000000"/>
              </w:rPr>
            </w:pPr>
            <w:r w:rsidRPr="00D43ABB">
              <w:rPr>
                <w:i/>
                <w:color w:val="000000"/>
              </w:rPr>
              <w:t>Тема 4.5 Эмпирическое исследование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5558C4" w:rsidRDefault="003A08FF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Pr="005558C4" w:rsidRDefault="003A08FF">
            <w:pPr>
              <w:rPr>
                <w:color w:val="000000"/>
                <w:sz w:val="22"/>
                <w:szCs w:val="22"/>
              </w:rPr>
            </w:pPr>
          </w:p>
        </w:tc>
      </w:tr>
      <w:tr w:rsidR="003A08FF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Pr="00F0045D" w:rsidRDefault="00A338BB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Виды эксперимента. Проблема  и цели эксперимента. Этапы эксперимента: ориентационный, подготовительный, проведение, подведение итогов.</w:t>
            </w:r>
          </w:p>
          <w:p w:rsidR="00A338BB" w:rsidRPr="0076253E" w:rsidRDefault="00A338BB" w:rsidP="006221F8">
            <w:pPr>
              <w:rPr>
                <w:i/>
              </w:rPr>
            </w:pPr>
            <w:r w:rsidRPr="0076253E">
              <w:t>Методы исследования. Организация выборки. Психодиагностические методы. Методы обработки данных, количественно-качественный подход. Описание результатов исследования.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CB5207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CB5207">
              <w:rPr>
                <w:color w:val="000000"/>
              </w:rPr>
              <w:t>Работа в библиотеке. Определение структуры исследовательской работы (по выбору).</w:t>
            </w:r>
          </w:p>
          <w:p w:rsidR="00D336B7" w:rsidRPr="005558C4" w:rsidRDefault="00D336B7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CB5207">
              <w:rPr>
                <w:color w:val="000000"/>
              </w:rPr>
              <w:t>Работа в библиотеке. Определение структуры исследовательской работы (по выбору).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08FF" w:rsidRDefault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D336B7" w:rsidRDefault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D336B7" w:rsidRDefault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D336B7" w:rsidRDefault="00D336B7" w:rsidP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CB5207" w:rsidRDefault="00CB520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CB5207" w:rsidRDefault="00CB520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CB5207" w:rsidRDefault="00CB520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CB5207" w:rsidRDefault="00CB520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CB5207" w:rsidRDefault="00CB520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CB5207" w:rsidRPr="005558C4" w:rsidRDefault="00CB520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08FF" w:rsidRDefault="00CB52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>
            <w:pPr>
              <w:rPr>
                <w:color w:val="000000"/>
                <w:sz w:val="22"/>
                <w:szCs w:val="22"/>
              </w:rPr>
            </w:pPr>
          </w:p>
          <w:p w:rsidR="00D336B7" w:rsidRDefault="00D336B7">
            <w:pPr>
              <w:rPr>
                <w:color w:val="000000"/>
                <w:sz w:val="22"/>
                <w:szCs w:val="22"/>
              </w:rPr>
            </w:pPr>
          </w:p>
          <w:p w:rsidR="00D336B7" w:rsidRDefault="00D336B7">
            <w:pPr>
              <w:rPr>
                <w:color w:val="000000"/>
                <w:sz w:val="22"/>
                <w:szCs w:val="22"/>
              </w:rPr>
            </w:pPr>
          </w:p>
          <w:p w:rsidR="00D336B7" w:rsidRPr="005558C4" w:rsidRDefault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</w:tc>
      </w:tr>
      <w:tr w:rsidR="00D43ABB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Default="00A338BB" w:rsidP="00A338BB">
            <w:pPr>
              <w:tabs>
                <w:tab w:val="left" w:pos="915"/>
              </w:tabs>
              <w:rPr>
                <w:i/>
                <w:color w:val="000000"/>
              </w:rPr>
            </w:pPr>
            <w:r w:rsidRPr="00A338BB">
              <w:rPr>
                <w:i/>
                <w:color w:val="000000"/>
              </w:rPr>
              <w:t>Тема 4.6 Литературное редактирование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D43ABB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D43ABB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ABB" w:rsidRPr="005558C4" w:rsidRDefault="00D43ABB">
            <w:pPr>
              <w:rPr>
                <w:color w:val="000000"/>
                <w:sz w:val="22"/>
                <w:szCs w:val="22"/>
              </w:rPr>
            </w:pPr>
          </w:p>
        </w:tc>
      </w:tr>
      <w:tr w:rsidR="00D43ABB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Default="00A338BB" w:rsidP="006221F8">
            <w:pPr>
              <w:rPr>
                <w:i/>
                <w:color w:val="000000"/>
              </w:rPr>
            </w:pPr>
            <w:r w:rsidRPr="00F0045D">
              <w:rPr>
                <w:color w:val="000000"/>
              </w:rPr>
              <w:t>Способ изложения. Классический научный стиль. Лексика: слова-организаторы и фразеология. Морфология. Синтаксис. Языковые и</w:t>
            </w:r>
            <w:r w:rsidRPr="00A338BB">
              <w:rPr>
                <w:i/>
                <w:color w:val="000000"/>
              </w:rPr>
              <w:t xml:space="preserve"> речевые стандарты-клише научного стиля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CB5207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CB5207">
              <w:rPr>
                <w:color w:val="000000"/>
              </w:rPr>
              <w:t>Работа в библиотеке. Определение структуры исследовательской работы (по выбору).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ABB" w:rsidRPr="005558C4" w:rsidRDefault="00CB52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</w:tc>
      </w:tr>
      <w:tr w:rsidR="00D43ABB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Default="00A338BB" w:rsidP="00A338BB">
            <w:pPr>
              <w:tabs>
                <w:tab w:val="left" w:pos="1185"/>
              </w:tabs>
              <w:rPr>
                <w:i/>
                <w:color w:val="000000"/>
              </w:rPr>
            </w:pPr>
            <w:r w:rsidRPr="00A338BB">
              <w:rPr>
                <w:i/>
                <w:color w:val="000000"/>
              </w:rPr>
              <w:t>Тема 4.7 Научное редактирование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D43ABB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D43ABB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ABB" w:rsidRPr="005558C4" w:rsidRDefault="00D43ABB">
            <w:pPr>
              <w:rPr>
                <w:color w:val="000000"/>
                <w:sz w:val="22"/>
                <w:szCs w:val="22"/>
              </w:rPr>
            </w:pPr>
          </w:p>
        </w:tc>
      </w:tr>
      <w:tr w:rsidR="00D43ABB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F0045D" w:rsidRDefault="00A338BB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 xml:space="preserve">Логические способы, приемы, умения в изложении информации. Общенаучная лексика. Аргументация. Цитирование, </w:t>
            </w:r>
            <w:r w:rsidRPr="00F0045D">
              <w:rPr>
                <w:color w:val="000000"/>
              </w:rPr>
              <w:lastRenderedPageBreak/>
              <w:t>требования к цитируемому материалу.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CB5207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CB5207">
              <w:rPr>
                <w:color w:val="000000"/>
              </w:rPr>
              <w:lastRenderedPageBreak/>
              <w:t xml:space="preserve">Работа в библиотеке. Определение структуры исследовательской </w:t>
            </w:r>
            <w:r w:rsidRPr="00CB5207">
              <w:rPr>
                <w:color w:val="000000"/>
              </w:rPr>
              <w:lastRenderedPageBreak/>
              <w:t>работы (по выбору).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ABB" w:rsidRPr="005558C4" w:rsidRDefault="00CB52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</w:tc>
      </w:tr>
      <w:tr w:rsidR="00D43ABB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Default="00A338BB" w:rsidP="006221F8">
            <w:pPr>
              <w:rPr>
                <w:i/>
                <w:color w:val="000000"/>
              </w:rPr>
            </w:pPr>
            <w:r w:rsidRPr="00A338BB">
              <w:rPr>
                <w:i/>
                <w:color w:val="000000"/>
              </w:rPr>
              <w:lastRenderedPageBreak/>
              <w:t>Тема 4.8 Техническое редактирование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D43ABB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D43ABB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ABB" w:rsidRPr="005558C4" w:rsidRDefault="00D43ABB">
            <w:pPr>
              <w:rPr>
                <w:color w:val="000000"/>
                <w:sz w:val="22"/>
                <w:szCs w:val="22"/>
              </w:rPr>
            </w:pPr>
          </w:p>
        </w:tc>
      </w:tr>
      <w:tr w:rsidR="00D43ABB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F0045D" w:rsidRDefault="00A338BB" w:rsidP="00A338BB">
            <w:pPr>
              <w:rPr>
                <w:color w:val="000000"/>
              </w:rPr>
            </w:pPr>
            <w:r w:rsidRPr="00F0045D">
              <w:rPr>
                <w:color w:val="000000"/>
              </w:rPr>
              <w:t>Общие требования к объему и печатному оформлению работы. Оформление иллюстративно-графического материала (рисунки схемы, графики, таблицы формулы).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CB5207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CB5207">
              <w:rPr>
                <w:color w:val="000000"/>
              </w:rPr>
              <w:t>Работа в библиотеке. Определение структуры исследовательской работы (по выбору).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ABB" w:rsidRPr="005558C4" w:rsidRDefault="00CB52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</w:tc>
      </w:tr>
      <w:tr w:rsidR="00D43ABB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Default="00A338BB" w:rsidP="00A338BB">
            <w:pPr>
              <w:rPr>
                <w:i/>
                <w:color w:val="000000"/>
              </w:rPr>
            </w:pPr>
            <w:r w:rsidRPr="00A338BB">
              <w:rPr>
                <w:i/>
                <w:color w:val="000000"/>
              </w:rPr>
              <w:t>Тема 4.9 Подготовка к защите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D43ABB" w:rsidP="008F3AEC">
            <w:pPr>
              <w:keepLines/>
              <w:tabs>
                <w:tab w:val="left" w:pos="851"/>
              </w:tabs>
              <w:ind w:firstLine="567"/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D43ABB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ABB" w:rsidRPr="005558C4" w:rsidRDefault="00D43ABB">
            <w:pPr>
              <w:rPr>
                <w:color w:val="000000"/>
                <w:sz w:val="22"/>
                <w:szCs w:val="22"/>
              </w:rPr>
            </w:pPr>
          </w:p>
        </w:tc>
      </w:tr>
      <w:tr w:rsidR="00D43ABB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F0045D" w:rsidRDefault="00A338BB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Подготовка к выступлению. Рекомендации к составлению текста выступления.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CB5207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CB5207">
              <w:rPr>
                <w:color w:val="000000"/>
              </w:rPr>
              <w:t>Работа в библиотеке. Определение структуры исследовательской работы (по выбору).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3ABB" w:rsidRPr="005558C4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ABB" w:rsidRPr="005558C4" w:rsidRDefault="00CB520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</w:tc>
      </w:tr>
      <w:tr w:rsidR="007A6CED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CED" w:rsidRPr="00F0045D" w:rsidRDefault="007A6CED" w:rsidP="006221F8">
            <w:pPr>
              <w:rPr>
                <w:color w:val="000000"/>
              </w:rPr>
            </w:pPr>
            <w:r w:rsidRPr="00F41879">
              <w:rPr>
                <w:i/>
                <w:color w:val="000000"/>
              </w:rPr>
              <w:t>Практические работы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CED" w:rsidRPr="00CB5207" w:rsidRDefault="007A6CED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CED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CED" w:rsidRDefault="007A6CED" w:rsidP="0035041D">
            <w:pPr>
              <w:rPr>
                <w:color w:val="000000"/>
                <w:sz w:val="22"/>
                <w:szCs w:val="22"/>
              </w:rPr>
            </w:pPr>
          </w:p>
        </w:tc>
      </w:tr>
      <w:tr w:rsidR="0072076C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C" w:rsidRPr="00F0045D" w:rsidRDefault="0072076C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Конструирование базы заданий в тестовой форме. Расчет коэффициента надежности.</w:t>
            </w:r>
          </w:p>
          <w:p w:rsidR="0072076C" w:rsidRDefault="0072076C" w:rsidP="006221F8">
            <w:pPr>
              <w:rPr>
                <w:color w:val="000000"/>
              </w:rPr>
            </w:pPr>
            <w:r w:rsidRPr="00CB5207">
              <w:rPr>
                <w:color w:val="000000"/>
              </w:rPr>
              <w:t xml:space="preserve">Разработка рейтинговых показателей по изучению специальной дисциплины </w:t>
            </w:r>
          </w:p>
          <w:p w:rsidR="0072076C" w:rsidRPr="00F0045D" w:rsidRDefault="0072076C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Определение тематики и актуальности педагогического исследования.</w:t>
            </w:r>
          </w:p>
          <w:p w:rsidR="0072076C" w:rsidRPr="00F0045D" w:rsidRDefault="0072076C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Определение научно-исследовательского аппарата исследовательской работы.</w:t>
            </w:r>
          </w:p>
          <w:p w:rsidR="0072076C" w:rsidRPr="00F0045D" w:rsidRDefault="0072076C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Определение структуры педагогического исследования по заданной теме. Формирование введения и заключения работы.</w:t>
            </w:r>
          </w:p>
          <w:p w:rsidR="0072076C" w:rsidRPr="00F0045D" w:rsidRDefault="0072076C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Произвести подбор и анализ литературных источников по исследуемой проблеме. Аннотирование. Реферирование.</w:t>
            </w:r>
          </w:p>
          <w:p w:rsidR="0072076C" w:rsidRPr="00F0045D" w:rsidRDefault="0072076C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Подбор диагностических материалов с целью сбора информации необходимой для решения конкретной научной проблемы.</w:t>
            </w:r>
          </w:p>
          <w:p w:rsidR="0072076C" w:rsidRPr="00F0045D" w:rsidRDefault="0072076C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Проведение пилотажных устных и  письменных опросов, тестирования, обработка полученных данных и их презентация. Формулировка выводов по результатам исследования.</w:t>
            </w:r>
          </w:p>
          <w:p w:rsidR="0072076C" w:rsidRPr="00F0045D" w:rsidRDefault="0072076C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Анализ стиля повествования педагогического исследования.</w:t>
            </w:r>
          </w:p>
          <w:p w:rsidR="0072076C" w:rsidRPr="00F0045D" w:rsidRDefault="0072076C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Форматирование текста исследования. Оформление результатов диагностик.</w:t>
            </w:r>
          </w:p>
          <w:p w:rsidR="0072076C" w:rsidRPr="00F0045D" w:rsidRDefault="0072076C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Выступление. Защита доклада.</w:t>
            </w:r>
          </w:p>
          <w:p w:rsidR="0072076C" w:rsidRPr="00F0045D" w:rsidRDefault="0072076C" w:rsidP="006221F8">
            <w:pPr>
              <w:rPr>
                <w:color w:val="000000"/>
              </w:rPr>
            </w:pPr>
            <w:r w:rsidRPr="00F0045D">
              <w:rPr>
                <w:color w:val="000000"/>
              </w:rPr>
              <w:t>Дифференцированный зачёт.</w:t>
            </w:r>
          </w:p>
          <w:p w:rsidR="00BF328A" w:rsidRDefault="00BF328A" w:rsidP="006221F8">
            <w:pPr>
              <w:rPr>
                <w:color w:val="000000"/>
              </w:rPr>
            </w:pPr>
          </w:p>
          <w:p w:rsidR="00BF328A" w:rsidRDefault="00BF328A" w:rsidP="006221F8">
            <w:pPr>
              <w:rPr>
                <w:color w:val="000000"/>
              </w:rPr>
            </w:pPr>
          </w:p>
          <w:p w:rsidR="00BF328A" w:rsidRDefault="00BF328A" w:rsidP="006221F8">
            <w:pPr>
              <w:rPr>
                <w:color w:val="000000"/>
              </w:rPr>
            </w:pPr>
          </w:p>
          <w:p w:rsidR="00BF328A" w:rsidRDefault="00BF328A" w:rsidP="006221F8">
            <w:pPr>
              <w:rPr>
                <w:color w:val="000000"/>
              </w:rPr>
            </w:pPr>
          </w:p>
          <w:p w:rsidR="00BF328A" w:rsidRDefault="00BF328A" w:rsidP="006221F8">
            <w:pPr>
              <w:rPr>
                <w:color w:val="000000"/>
              </w:rPr>
            </w:pPr>
          </w:p>
          <w:p w:rsidR="00BF328A" w:rsidRDefault="00BF328A" w:rsidP="006221F8">
            <w:pPr>
              <w:rPr>
                <w:color w:val="000000"/>
              </w:rPr>
            </w:pPr>
          </w:p>
          <w:p w:rsidR="00BF328A" w:rsidRDefault="00BF328A" w:rsidP="006221F8">
            <w:pPr>
              <w:rPr>
                <w:color w:val="000000"/>
              </w:rPr>
            </w:pPr>
          </w:p>
          <w:p w:rsidR="00BF328A" w:rsidRDefault="00BF328A" w:rsidP="006221F8">
            <w:pPr>
              <w:rPr>
                <w:color w:val="000000"/>
              </w:rPr>
            </w:pPr>
          </w:p>
          <w:p w:rsidR="00BF328A" w:rsidRDefault="00BF328A" w:rsidP="006221F8">
            <w:pPr>
              <w:rPr>
                <w:color w:val="000000"/>
              </w:rPr>
            </w:pPr>
          </w:p>
          <w:p w:rsidR="00BF328A" w:rsidRDefault="00BF328A" w:rsidP="006221F8">
            <w:pPr>
              <w:rPr>
                <w:color w:val="000000"/>
              </w:rPr>
            </w:pPr>
          </w:p>
          <w:p w:rsidR="00BF328A" w:rsidRDefault="00BF328A" w:rsidP="006221F8">
            <w:pPr>
              <w:rPr>
                <w:color w:val="000000"/>
              </w:rPr>
            </w:pPr>
          </w:p>
          <w:p w:rsidR="0072076C" w:rsidRDefault="0072076C" w:rsidP="006221F8">
            <w:pPr>
              <w:rPr>
                <w:i/>
                <w:color w:val="000000"/>
              </w:rPr>
            </w:pP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C" w:rsidRDefault="0072076C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CB5207">
              <w:rPr>
                <w:color w:val="000000"/>
              </w:rPr>
              <w:lastRenderedPageBreak/>
              <w:t>Составление информационной кривой тестового задания</w:t>
            </w:r>
          </w:p>
          <w:p w:rsidR="0072076C" w:rsidRDefault="0072076C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72076C">
              <w:rPr>
                <w:color w:val="000000"/>
              </w:rPr>
              <w:t>Составление информационной кривой тестового задания</w:t>
            </w:r>
          </w:p>
          <w:p w:rsidR="0072076C" w:rsidRDefault="0072076C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72076C">
              <w:rPr>
                <w:color w:val="000000"/>
              </w:rPr>
              <w:t>Работа в библиотеке. Определение структуры исследовательской работы (по выбору).</w:t>
            </w:r>
          </w:p>
          <w:p w:rsidR="0072076C" w:rsidRDefault="0072076C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72076C">
              <w:rPr>
                <w:color w:val="000000"/>
              </w:rPr>
              <w:t>Оформление введения исследовательской работы (по выбору).</w:t>
            </w:r>
          </w:p>
          <w:p w:rsidR="0072076C" w:rsidRDefault="0072076C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72076C">
              <w:rPr>
                <w:color w:val="000000"/>
              </w:rPr>
              <w:t>Аннотирование, реферирование литературных источников по заданной тематике исследования</w:t>
            </w:r>
          </w:p>
          <w:p w:rsidR="0072076C" w:rsidRDefault="0072076C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72076C">
              <w:rPr>
                <w:color w:val="000000"/>
              </w:rPr>
              <w:t>Подбор диагностических методик; проведение исследования, используя подобранный диагностический материал.</w:t>
            </w:r>
          </w:p>
          <w:p w:rsidR="00BF328A" w:rsidRDefault="00BF328A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Формулировка основных выводов по результатам исследования.</w:t>
            </w:r>
          </w:p>
          <w:p w:rsidR="00BF328A" w:rsidRDefault="00BF328A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Разработать текст выступления для защиты исследовательской работы.</w:t>
            </w:r>
          </w:p>
          <w:p w:rsidR="00BF328A" w:rsidRDefault="00BF328A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Оформить теоретическую и практическую части исследования согласно усвоенным  требованиям к печатному тексту.</w:t>
            </w:r>
          </w:p>
          <w:p w:rsidR="00BF328A" w:rsidRDefault="00BF328A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F328A">
              <w:rPr>
                <w:color w:val="000000"/>
              </w:rPr>
              <w:t xml:space="preserve">истематизация материала по теме </w:t>
            </w:r>
            <w:r w:rsidRPr="00BF328A">
              <w:rPr>
                <w:color w:val="000000"/>
              </w:rPr>
              <w:lastRenderedPageBreak/>
              <w:t>курсовой работы.</w:t>
            </w:r>
          </w:p>
          <w:p w:rsidR="00BF328A" w:rsidRDefault="00BF328A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 xml:space="preserve">Оформление результатов практической  и самостоятельной работы в </w:t>
            </w:r>
            <w:proofErr w:type="spellStart"/>
            <w:r w:rsidRPr="00BF328A">
              <w:rPr>
                <w:color w:val="000000"/>
              </w:rPr>
              <w:t>портфолио</w:t>
            </w:r>
            <w:proofErr w:type="spellEnd"/>
            <w:r w:rsidRPr="00BF328A">
              <w:rPr>
                <w:color w:val="000000"/>
              </w:rPr>
              <w:t>.</w:t>
            </w:r>
          </w:p>
          <w:p w:rsidR="00BF328A" w:rsidRPr="005558C4" w:rsidRDefault="00BF328A" w:rsidP="009B6B99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076C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4</w:t>
            </w: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72076C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2076C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F63640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BF328A" w:rsidRDefault="00BF328A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7A6CED" w:rsidRPr="005558C4" w:rsidRDefault="007A6CED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</w:p>
          <w:p w:rsidR="0072076C" w:rsidRDefault="0072076C" w:rsidP="0072076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</w:p>
          <w:p w:rsidR="0072076C" w:rsidRDefault="0072076C" w:rsidP="003504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работы в </w:t>
            </w:r>
            <w:r>
              <w:rPr>
                <w:color w:val="000000"/>
                <w:sz w:val="22"/>
                <w:szCs w:val="22"/>
              </w:rPr>
              <w:lastRenderedPageBreak/>
              <w:t>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BF328A" w:rsidRDefault="00BF328A" w:rsidP="0035041D">
            <w:pPr>
              <w:rPr>
                <w:color w:val="000000"/>
                <w:sz w:val="22"/>
                <w:szCs w:val="22"/>
              </w:rPr>
            </w:pPr>
          </w:p>
          <w:p w:rsidR="007A6CED" w:rsidRPr="005558C4" w:rsidRDefault="007A6CED" w:rsidP="009B6B99">
            <w:pPr>
              <w:rPr>
                <w:color w:val="000000"/>
                <w:sz w:val="22"/>
                <w:szCs w:val="22"/>
              </w:rPr>
            </w:pPr>
          </w:p>
        </w:tc>
      </w:tr>
      <w:tr w:rsidR="009B6B99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B99" w:rsidRPr="009B6B99" w:rsidRDefault="009B6B99" w:rsidP="006221F8">
            <w:pPr>
              <w:rPr>
                <w:i/>
                <w:color w:val="000000"/>
              </w:rPr>
            </w:pPr>
            <w:r w:rsidRPr="009B6B99">
              <w:rPr>
                <w:i/>
                <w:color w:val="000000"/>
              </w:rPr>
              <w:lastRenderedPageBreak/>
              <w:t>Курсовая работа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B99" w:rsidRPr="00CB5207" w:rsidRDefault="009B6B99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B99" w:rsidRDefault="00846E05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F6364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99" w:rsidRDefault="009B6B99" w:rsidP="0035041D">
            <w:pPr>
              <w:rPr>
                <w:color w:val="000000"/>
                <w:sz w:val="22"/>
                <w:szCs w:val="22"/>
              </w:rPr>
            </w:pPr>
          </w:p>
        </w:tc>
      </w:tr>
      <w:tr w:rsidR="009B6B99" w:rsidRPr="005558C4" w:rsidTr="00F41879">
        <w:trPr>
          <w:trHeight w:val="521"/>
        </w:trPr>
        <w:tc>
          <w:tcPr>
            <w:tcW w:w="4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Обоснование актуальности исследования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Анализ педагогической литературы по проблеме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Аннотирование источников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Реферирование, цитирование первоисточников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Определение цели</w:t>
            </w:r>
            <w:proofErr w:type="gramStart"/>
            <w:r w:rsidRPr="00F0045D">
              <w:rPr>
                <w:color w:val="000000"/>
              </w:rPr>
              <w:t xml:space="preserve"> ,</w:t>
            </w:r>
            <w:proofErr w:type="gramEnd"/>
            <w:r w:rsidRPr="00F0045D">
              <w:rPr>
                <w:color w:val="000000"/>
              </w:rPr>
              <w:t>объекта ,предмета исследования.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Обзор литературы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Работа над содержательной частью исследования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Разделение материала на параграфы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Обобщение материала параграфа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Формулирование выводов по параграфу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Разработка этапов эмпирического  исследования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Подготовка материалов к исследованию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Проведение диагностических исследований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Обработка результатов. Формулирование выводов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Разработка этапов эмпирического  исследования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Подготовка материалов к исследованию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Проведение диагностических исследований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Выполнение технического редактирования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Подготовка выступления</w:t>
            </w:r>
            <w:proofErr w:type="gramStart"/>
            <w:r w:rsidRPr="00F0045D">
              <w:rPr>
                <w:color w:val="000000"/>
              </w:rPr>
              <w:t xml:space="preserve"> ,</w:t>
            </w:r>
            <w:proofErr w:type="gramEnd"/>
            <w:r w:rsidRPr="00F0045D">
              <w:rPr>
                <w:color w:val="000000"/>
              </w:rPr>
              <w:t>презентации</w:t>
            </w:r>
          </w:p>
          <w:p w:rsidR="009B6B99" w:rsidRPr="00F0045D" w:rsidRDefault="009B6B99" w:rsidP="009B6B99">
            <w:pPr>
              <w:rPr>
                <w:color w:val="000000"/>
              </w:rPr>
            </w:pPr>
            <w:r w:rsidRPr="00F0045D">
              <w:rPr>
                <w:color w:val="000000"/>
              </w:rPr>
              <w:t>Защита курсовой работы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B99" w:rsidRDefault="009B6B99" w:rsidP="009B6B99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BF328A">
              <w:rPr>
                <w:color w:val="000000"/>
              </w:rPr>
              <w:t>Работа в библиотеке</w:t>
            </w:r>
            <w:r>
              <w:rPr>
                <w:color w:val="000000"/>
              </w:rPr>
              <w:t>.</w:t>
            </w:r>
          </w:p>
          <w:p w:rsidR="009B6B99" w:rsidRDefault="009B6B99" w:rsidP="009B6B99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F328A">
              <w:rPr>
                <w:color w:val="000000"/>
              </w:rPr>
              <w:t>истематизация материала по теме курсовой работы.</w:t>
            </w:r>
          </w:p>
          <w:p w:rsidR="00D336B7" w:rsidRDefault="00D336B7" w:rsidP="00D336B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BF328A">
              <w:rPr>
                <w:color w:val="000000"/>
              </w:rPr>
              <w:t>истематизация материала по теме курсовой работы.</w:t>
            </w:r>
          </w:p>
          <w:p w:rsidR="009B6B99" w:rsidRDefault="009B6B99" w:rsidP="009B6B99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  <w:r w:rsidRPr="007A6CED">
              <w:rPr>
                <w:color w:val="000000"/>
              </w:rPr>
              <w:t>Подготовка к защите курсовой работы</w:t>
            </w:r>
          </w:p>
          <w:p w:rsidR="009B6B99" w:rsidRPr="00CB5207" w:rsidRDefault="009B6B99" w:rsidP="00CB5207">
            <w:pPr>
              <w:keepLines/>
              <w:tabs>
                <w:tab w:val="left" w:pos="851"/>
              </w:tabs>
              <w:jc w:val="both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6B99" w:rsidRDefault="00F63640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9B6B99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C15899" w:rsidRDefault="00C15899" w:rsidP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D336B7" w:rsidRDefault="00D336B7" w:rsidP="00D336B7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9B6B99" w:rsidRDefault="00D336B7" w:rsidP="00846E05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9B6B99" w:rsidRDefault="009B6B99" w:rsidP="00846E05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D336B7" w:rsidRDefault="00D336B7" w:rsidP="00846E05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D336B7" w:rsidRDefault="00D336B7" w:rsidP="00846E05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9B6B99" w:rsidRDefault="009B6B99" w:rsidP="00846E05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D336B7" w:rsidRDefault="00D336B7" w:rsidP="00846E05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</w:p>
          <w:p w:rsidR="009B6B99" w:rsidRDefault="00F63640" w:rsidP="00846E05">
            <w:pPr>
              <w:snapToGri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6B99" w:rsidRDefault="009B6B99" w:rsidP="009B6B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846E05" w:rsidRDefault="00846E05" w:rsidP="00846E0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выводов</w:t>
            </w:r>
          </w:p>
          <w:p w:rsidR="009B6B99" w:rsidRDefault="009B6B99" w:rsidP="009B6B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D336B7" w:rsidRDefault="00D336B7" w:rsidP="009B6B99">
            <w:pPr>
              <w:rPr>
                <w:color w:val="000000"/>
                <w:sz w:val="22"/>
                <w:szCs w:val="22"/>
              </w:rPr>
            </w:pPr>
          </w:p>
          <w:p w:rsidR="009B6B99" w:rsidRDefault="009B6B99" w:rsidP="009B6B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9B6B99" w:rsidRDefault="009B6B99" w:rsidP="0035041D">
            <w:pPr>
              <w:rPr>
                <w:color w:val="000000"/>
                <w:sz w:val="22"/>
                <w:szCs w:val="22"/>
              </w:rPr>
            </w:pPr>
          </w:p>
          <w:p w:rsidR="00D336B7" w:rsidRDefault="00D336B7" w:rsidP="00D336B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Проверка работы в формате А</w:t>
            </w:r>
            <w:proofErr w:type="gramStart"/>
            <w:r>
              <w:rPr>
                <w:color w:val="000000"/>
                <w:sz w:val="22"/>
                <w:szCs w:val="22"/>
              </w:rPr>
              <w:t>4</w:t>
            </w:r>
            <w:proofErr w:type="gramEnd"/>
          </w:p>
          <w:p w:rsidR="00D336B7" w:rsidRDefault="00D336B7" w:rsidP="0035041D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134ED" w:rsidRDefault="003134ED" w:rsidP="004E4BF3">
      <w:pPr>
        <w:tabs>
          <w:tab w:val="left" w:pos="851"/>
        </w:tabs>
        <w:rPr>
          <w:b/>
          <w:color w:val="000000"/>
        </w:rPr>
      </w:pPr>
    </w:p>
    <w:p w:rsidR="007A6CED" w:rsidRDefault="007A6CED" w:rsidP="004E4BF3">
      <w:pPr>
        <w:tabs>
          <w:tab w:val="left" w:pos="851"/>
        </w:tabs>
        <w:rPr>
          <w:b/>
          <w:color w:val="000000"/>
        </w:rPr>
      </w:pPr>
    </w:p>
    <w:p w:rsidR="002067DB" w:rsidRPr="002067DB" w:rsidRDefault="009B6B99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Особенности производственной практики в современных условиях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№1: Составление плана проведения обзорной экскурсии на предприятие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Изучить и применить на практике структуру составление плана проведения обзорной экскурсии на предприятие.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C66A11">
      <w:pPr>
        <w:widowControl w:val="0"/>
        <w:numPr>
          <w:ilvl w:val="0"/>
          <w:numId w:val="3"/>
        </w:numPr>
        <w:autoSpaceDN w:val="0"/>
        <w:spacing w:after="200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структуру составления плана проведение обзорной экскурсии на предприятие.</w:t>
      </w:r>
    </w:p>
    <w:p w:rsidR="002067DB" w:rsidRPr="002067DB" w:rsidRDefault="002067DB" w:rsidP="00C66A11">
      <w:pPr>
        <w:widowControl w:val="0"/>
        <w:numPr>
          <w:ilvl w:val="0"/>
          <w:numId w:val="3"/>
        </w:numPr>
        <w:autoSpaceDN w:val="0"/>
        <w:spacing w:after="200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Составить план проведения обзорной экскурсии на предприятие.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C66A11">
      <w:pPr>
        <w:widowControl w:val="0"/>
        <w:numPr>
          <w:ilvl w:val="0"/>
          <w:numId w:val="2"/>
        </w:numPr>
        <w:autoSpaceDN w:val="0"/>
        <w:spacing w:after="200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Законспектировать алгоритм составления плана проведения обзорной экскурсии на предприятие.</w:t>
      </w:r>
    </w:p>
    <w:p w:rsidR="002067DB" w:rsidRPr="002067DB" w:rsidRDefault="002067DB" w:rsidP="00C66A11">
      <w:pPr>
        <w:widowControl w:val="0"/>
        <w:numPr>
          <w:ilvl w:val="0"/>
          <w:numId w:val="2"/>
        </w:numPr>
        <w:autoSpaceDN w:val="0"/>
        <w:spacing w:after="200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Проанализировать представленные примеры планов проведения обзорных экскурсий на предприятии.</w:t>
      </w:r>
    </w:p>
    <w:p w:rsidR="002067DB" w:rsidRPr="002067DB" w:rsidRDefault="002067DB" w:rsidP="00C66A11">
      <w:pPr>
        <w:widowControl w:val="0"/>
        <w:numPr>
          <w:ilvl w:val="0"/>
          <w:numId w:val="2"/>
        </w:numPr>
        <w:autoSpaceDN w:val="0"/>
        <w:spacing w:after="200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Составить план проведения обзорной экскурсии на предприятие, взяв за основу базу практики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Внимательно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изучите теоретический материл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>, на основе представленного там алгоритма составьте план проведения обзорной экскурсии на предприятие. Обратите внимание на представленные примеры планов экскурсии. Возьмите за основу базу прохождения практики.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C66A11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Б.В Емельянов «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Экскурсоведение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>» Издательство «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Афема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>» 2011 – 34с.</w:t>
      </w:r>
      <w:r w:rsidR="00C66A11">
        <w:rPr>
          <w:rFonts w:eastAsia="Lucida Sans Unicode"/>
          <w:kern w:val="3"/>
          <w:sz w:val="28"/>
          <w:szCs w:val="28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Функции мастера по руководству обучением на производстве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№2: Разработка мультимедийной презентации по обзорной экскурсии на предприятие.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Структурировать</w:t>
      </w:r>
      <w:r w:rsidR="001F52F5">
        <w:rPr>
          <w:rFonts w:eastAsia="Lucida Sans Unicode"/>
          <w:kern w:val="3"/>
          <w:sz w:val="28"/>
          <w:szCs w:val="28"/>
          <w:lang w:eastAsia="en-US"/>
        </w:rPr>
        <w:t xml:space="preserve"> и 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оформить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материалы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полученные в ходе проведения экскурсии на предприятии.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Подобрать иллюстрационный и текстовый материал.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материал в мультимедийную презентацию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При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посещение предприятия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запечатлите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наиболее важные и интересные моменты, по возможности запишите голосовой фрагмент.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Поместите материал в мультимедийную презентацию.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мультимедийную презентацию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Подготовьте выступление – отчет о проделанной работе.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Иллюстрационный и текстовый материал должны быть в презентации в соотношение 1:3, цель презентации «показать», а не рассказать о событии.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Уроки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Power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Point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Часть 1 «Разработка презентации»</w:t>
      </w:r>
    </w:p>
    <w:p w:rsidR="002067DB" w:rsidRPr="00C66A11" w:rsidRDefault="002067DB" w:rsidP="00C66A11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Онлайн ресурс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: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hyperlink r:id="rId8" w:history="1">
        <w:r w:rsidRPr="002067DB">
          <w:rPr>
            <w:rFonts w:eastAsia="Lucida Sans Unicode"/>
            <w:kern w:val="3"/>
            <w:sz w:val="28"/>
            <w:szCs w:val="28"/>
            <w:lang w:eastAsia="en-US"/>
          </w:rPr>
          <w:t>https://www.youtube.com/watch?v=yxXGPK2SNC8</w:t>
        </w:r>
      </w:hyperlink>
      <w:r w:rsidR="00C66A11"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Содержание отчетности мастера производственного обучения в разные периоды обучения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№3: Составление перспективно – тематического плана на основе рабочей программы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Проанализировать учебную деятельность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согласно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рабочей программы, разработать перспективно – тематический план.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Рассмотреть структуру рабочей программы.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На основе рабочей программы составить перспективно – тематический план.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2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Изучите структуру рабочей программы.</w:t>
      </w:r>
    </w:p>
    <w:p w:rsidR="002067DB" w:rsidRPr="002067DB" w:rsidRDefault="002067DB" w:rsidP="00483D09">
      <w:pPr>
        <w:widowControl w:val="0"/>
        <w:numPr>
          <w:ilvl w:val="0"/>
          <w:numId w:val="2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Продумайте к каждой теме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: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цели, тип занятия, методы обучения, наглядные средства обучения</w:t>
      </w:r>
    </w:p>
    <w:p w:rsidR="002067DB" w:rsidRPr="002067DB" w:rsidRDefault="002067DB" w:rsidP="00483D09">
      <w:pPr>
        <w:widowControl w:val="0"/>
        <w:numPr>
          <w:ilvl w:val="0"/>
          <w:numId w:val="2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работу в форме таблицы.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color w:val="000000"/>
          <w:kern w:val="3"/>
          <w:sz w:val="28"/>
          <w:szCs w:val="28"/>
          <w:lang w:eastAsia="en-US"/>
        </w:rPr>
        <w:t xml:space="preserve">В структуру перспективно-тематического планирования заложены методы, формы, приемы и способы обучения, учитывающие поэтапное и параллельное формирование профессиональной компетентности специалиста через реализацию содержания специальных дисциплин. Одновременное формирование профессиональных и </w:t>
      </w:r>
      <w:proofErr w:type="spellStart"/>
      <w:r w:rsidRPr="002067DB">
        <w:rPr>
          <w:rFonts w:eastAsia="Lucida Sans Unicode"/>
          <w:color w:val="000000"/>
          <w:kern w:val="3"/>
          <w:sz w:val="28"/>
          <w:szCs w:val="28"/>
          <w:lang w:eastAsia="en-US"/>
        </w:rPr>
        <w:t>надпрофессиональных</w:t>
      </w:r>
      <w:proofErr w:type="spellEnd"/>
      <w:r w:rsidRPr="002067DB">
        <w:rPr>
          <w:rFonts w:eastAsia="Lucida Sans Unicode"/>
          <w:color w:val="000000"/>
          <w:kern w:val="3"/>
          <w:sz w:val="28"/>
          <w:szCs w:val="28"/>
          <w:lang w:eastAsia="en-US"/>
        </w:rPr>
        <w:t xml:space="preserve"> каче</w:t>
      </w:r>
      <w:proofErr w:type="gramStart"/>
      <w:r w:rsidRPr="002067DB">
        <w:rPr>
          <w:rFonts w:eastAsia="Lucida Sans Unicode"/>
          <w:color w:val="000000"/>
          <w:kern w:val="3"/>
          <w:sz w:val="28"/>
          <w:szCs w:val="28"/>
          <w:lang w:eastAsia="en-US"/>
        </w:rPr>
        <w:t>ств сп</w:t>
      </w:r>
      <w:proofErr w:type="gramEnd"/>
      <w:r w:rsidRPr="002067DB">
        <w:rPr>
          <w:rFonts w:eastAsia="Lucida Sans Unicode"/>
          <w:color w:val="000000"/>
          <w:kern w:val="3"/>
          <w:sz w:val="28"/>
          <w:szCs w:val="28"/>
          <w:lang w:eastAsia="en-US"/>
        </w:rPr>
        <w:t>особствует повышению интереса обучаемых к учебному процессу и саморазвитию</w:t>
      </w:r>
      <w:r w:rsidRPr="002067DB">
        <w:rPr>
          <w:rFonts w:ascii="Arial" w:eastAsia="Lucida Sans Unicode" w:hAnsi="Arial" w:cs="Arial"/>
          <w:color w:val="777777"/>
          <w:kern w:val="3"/>
          <w:sz w:val="30"/>
          <w:szCs w:val="30"/>
          <w:lang w:eastAsia="en-US"/>
        </w:rPr>
        <w:t xml:space="preserve"> </w:t>
      </w:r>
      <w:r w:rsidRPr="002067DB">
        <w:rPr>
          <w:rFonts w:eastAsia="Lucida Sans Unicode"/>
          <w:color w:val="000000"/>
          <w:kern w:val="3"/>
          <w:sz w:val="28"/>
          <w:szCs w:val="28"/>
          <w:lang w:eastAsia="en-US"/>
        </w:rPr>
        <w:t>личности.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Рабочая программа по специальности</w:t>
      </w:r>
      <w:r w:rsidR="00C66A11"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Индивидуальный отчет успеваемости и посещаемости учащихся при проведении занятий в мастерских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№4: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теоретический материала по теме «Индивидуальный отчет успеваемости и посещаемости учащихся при проведении занятий в мастерских».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 «Индивидуальный отчет успеваемости и посещаемости учащихся при проведении занятий в мастерских»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C66A11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 «Индивидуальный отчет успеваемости и посещаемости учащихся при п</w:t>
      </w:r>
      <w:r>
        <w:rPr>
          <w:rFonts w:eastAsia="Lucida Sans Unicode"/>
          <w:kern w:val="3"/>
          <w:sz w:val="28"/>
          <w:szCs w:val="28"/>
          <w:lang w:eastAsia="en-US"/>
        </w:rPr>
        <w:t>роведении занятий в мастерских»</w:t>
      </w:r>
      <w:r w:rsidR="00C66A11"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Урок - основная организационная  форма изучения специальных дисциплин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№5: Разработка методических материалов для проведения учебного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Изучить основы разработки методических материалов для проведения учебных занятий, разработать пакет методических материалов для проведения учебных занятий.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Ознакомиться с методическим обеспечением занятий опытных педагогов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Разработать методически материалы для проведения учебных занятий.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1F52F5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Посетить учебное занятие</w:t>
      </w:r>
      <w:r w:rsidR="002067DB" w:rsidRPr="002067DB">
        <w:rPr>
          <w:rFonts w:eastAsia="Lucida Sans Unicode"/>
          <w:kern w:val="3"/>
          <w:sz w:val="28"/>
          <w:szCs w:val="28"/>
          <w:lang w:eastAsia="en-US"/>
        </w:rPr>
        <w:t xml:space="preserve"> преподавателя профессионального обучения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методическое обеспечение учебного занятия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Выбрать тему учебного занятия из календарно – тематического плана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Разработать методические материалы для проведения учебного занятия.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Методические материалы на занятии профессионального обучения направлены на помощь студентам в выполнении каких – либо заданий. Составляйте методические материалы согласно выбранной вами темы учебного занятия.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Положение об учебно – методическом комплексе</w:t>
      </w:r>
    </w:p>
    <w:p w:rsidR="002067DB" w:rsidRPr="002067DB" w:rsidRDefault="00C66A11" w:rsidP="002067DB">
      <w:p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Проектирование учебного занятия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№6: Разработка методических материалов для проведения учебного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Изучить основы разработки методических материалов для проведения учебных занятий, разработать пакет методических материалов для проведения учебных занятий.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Ознакомиться с методическим обеспечением занятий опытных педагогов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Разработать методически материалы для проведения учебных занятий.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Посетить учебное занятие у преподавателя профессионального обучения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методическое обеспечение учебного занятия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Выбрать тему учебного занятия из календарно – тематического плана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Разработать методические материалы для проведения учебного занятия.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Методические материалы на занятии профессионального обучения направлены на помощь студентам в выполнении каких – либо заданий. Составляйте методические материалы согласно выбранной вами темы учебного занятия.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C66A11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Положение об </w:t>
      </w:r>
      <w:proofErr w:type="spellStart"/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учебно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методическом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комплексе</w:t>
      </w:r>
      <w:r w:rsidR="00C66A11"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Проектирование учебного занятия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№7: Проведение учебного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Подготовиться и провести учебное занятие в группе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Изучить структуру учебного занятия в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учебных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заведения профессионального образования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Провести учебное занятие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1F52F5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Посетить учебное занятие</w:t>
      </w:r>
      <w:r w:rsidR="002067DB" w:rsidRPr="002067DB">
        <w:rPr>
          <w:rFonts w:eastAsia="Lucida Sans Unicode"/>
          <w:kern w:val="3"/>
          <w:sz w:val="28"/>
          <w:szCs w:val="28"/>
          <w:lang w:eastAsia="en-US"/>
        </w:rPr>
        <w:t xml:space="preserve"> преподавателя профессионального обучения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Проанализировать составляющие учебного занятия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Выбрать тему учебного занятия из календарно – тематического плана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Разработать технологическую карту (план) занятия, план – конспект занятия, средства обучения, наглядные средства, карты</w:t>
      </w:r>
      <w:r w:rsidR="001F52F5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- заданий и инструкционные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карты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если это урок практического обучения.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Провести учебное занятие в группе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Сделать выводы, выделить свои достоинства и недостатки проведенного занятия.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Внимательно подойдите к подготовке к учебному занятию. Осознайте всю важность данного мероприятия. Пропишите сценарий ваших слов и слов – связок для перестроения между этапами учебного занятия.</w:t>
      </w:r>
    </w:p>
    <w:p w:rsidR="002067DB" w:rsidRPr="002067DB" w:rsidRDefault="00C66A11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Разработки учебных занятий опытных педагогов</w:t>
      </w:r>
    </w:p>
    <w:p w:rsidR="001F52F5" w:rsidRPr="002067DB" w:rsidRDefault="00C66A11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Восприятие — начало усвоения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№8: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«Восприятие — начало усвоения».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 «Восприятие — начало усвоения»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1F52F5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1F52F5" w:rsidRPr="002067DB" w:rsidRDefault="001F52F5" w:rsidP="00422CD1">
      <w:pPr>
        <w:widowControl w:val="0"/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 «Восприятие — начало усвоения»</w:t>
      </w:r>
    </w:p>
    <w:p w:rsidR="001F52F5" w:rsidRPr="002067DB" w:rsidRDefault="00C66A11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Запоминание, закрепление. Обобщение и систематизация знаний учащихся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№9: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«Запоминание, закрепление. Обобщение и систематизация знаний учащихся».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 «Запоминание, закрепление. Обобщение и систематизация знаний учащихся»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 «Запоминание, закрепление. Обобщение и систематизация знаний учащихся»</w:t>
      </w:r>
    </w:p>
    <w:p w:rsidR="002067DB" w:rsidRPr="002067DB" w:rsidRDefault="00C66A11" w:rsidP="002067DB">
      <w:pPr>
        <w:autoSpaceDN w:val="0"/>
        <w:spacing w:after="200" w:line="276" w:lineRule="auto"/>
        <w:jc w:val="center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Формирование понятий. Формирование умений применять знания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№10: Подготовка мультимедийной презентации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«Формирование понятий. Формирование умений применять знания», оформить его в мультимедийную презентацию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мультимедийной презентации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 «Формирование понятий. Формирование умений применять знания»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основные моменты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Поместить теоретический материал в мультимедийную презентации, дополнить его иллюстрациями, подобрать дизайн и оформление презентации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Работа сдается на проверку в электронном виде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 xml:space="preserve">Для выполнения самостоятельной работы используйте программу </w:t>
      </w:r>
      <w:r w:rsidRPr="002067DB">
        <w:rPr>
          <w:rFonts w:eastAsia="Lucida Sans Unicode"/>
          <w:color w:val="222222"/>
          <w:kern w:val="3"/>
          <w:sz w:val="28"/>
          <w:szCs w:val="28"/>
          <w:lang w:val="en-US" w:eastAsia="en-US"/>
        </w:rPr>
        <w:t>PowerPoint</w:t>
      </w:r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 xml:space="preserve">, которая входит в пакет программ </w:t>
      </w:r>
      <w:r w:rsidRPr="002067DB">
        <w:rPr>
          <w:rFonts w:eastAsia="Lucida Sans Unicode"/>
          <w:color w:val="222222"/>
          <w:kern w:val="3"/>
          <w:sz w:val="28"/>
          <w:szCs w:val="28"/>
          <w:lang w:val="en-US" w:eastAsia="en-US"/>
        </w:rPr>
        <w:t>Office</w:t>
      </w:r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 xml:space="preserve">. </w:t>
      </w:r>
      <w:proofErr w:type="spellStart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PowerPoint</w:t>
      </w:r>
      <w:proofErr w:type="spell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 xml:space="preserve"> — это программа для создания мультимедийных презентаций. При подборке теоретического материала, </w:t>
      </w:r>
      <w:proofErr w:type="spellStart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старйтесь</w:t>
      </w:r>
      <w:proofErr w:type="spell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 xml:space="preserve"> выбирать самое главное тексте, </w:t>
      </w:r>
      <w:proofErr w:type="gramStart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помните</w:t>
      </w:r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 xml:space="preserve"> что мультимедийная презентация на 80% должна состоять из иллюстрационного материала. Первостепенная задача мультимедийной презентации «показать».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1F52F5" w:rsidRPr="002067DB" w:rsidRDefault="002067DB" w:rsidP="00C66A11">
      <w:pPr>
        <w:autoSpaceDN w:val="0"/>
        <w:spacing w:line="360" w:lineRule="auto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 Формирование понятий. Формирование умений применять знания»</w:t>
      </w:r>
      <w:r w:rsidR="00C66A11"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Задача и структура методической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№11: Составление примерного плана самостоятельной методической работы мастера </w:t>
      </w:r>
      <w:proofErr w:type="gram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ПО</w:t>
      </w:r>
      <w:proofErr w:type="gramEnd"/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Изучить главные составляющие плана самостоятельной методической работы мастера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Познакомиться с примерными планами самостоятельной методической работы мастера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p w:rsidR="00120F18" w:rsidRPr="00120F18" w:rsidRDefault="002067DB" w:rsidP="00120F18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Разработать 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план самостоятельной методической работы мастера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  <w:r w:rsidR="00120F18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proofErr w:type="gramStart"/>
      <w:r w:rsidR="00120F18">
        <w:rPr>
          <w:rFonts w:eastAsia="Lucida Sans Unicode"/>
          <w:kern w:val="3"/>
          <w:sz w:val="28"/>
          <w:szCs w:val="28"/>
          <w:lang w:eastAsia="en-US"/>
        </w:rPr>
        <w:t>в</w:t>
      </w:r>
      <w:proofErr w:type="gramEnd"/>
      <w:r w:rsidR="00120F18">
        <w:rPr>
          <w:rFonts w:eastAsia="Lucida Sans Unicode"/>
          <w:kern w:val="3"/>
          <w:sz w:val="28"/>
          <w:szCs w:val="28"/>
          <w:lang w:eastAsia="en-US"/>
        </w:rPr>
        <w:t xml:space="preserve"> форме таблицы.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Проанализировать планы самостоятельной методической работы мастеров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p w:rsidR="002067DB" w:rsidRPr="00120F18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Выделить главные моменты, на которые стоит обратить внимание при разработке плана самостоятельной работы мастера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tbl>
      <w:tblPr>
        <w:tblpPr w:leftFromText="180" w:rightFromText="180" w:vertAnchor="text" w:horzAnchor="margin" w:tblpXSpec="center" w:tblpY="1235"/>
        <w:tblW w:w="1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"/>
        <w:gridCol w:w="2002"/>
        <w:gridCol w:w="1593"/>
        <w:gridCol w:w="835"/>
        <w:gridCol w:w="1396"/>
        <w:gridCol w:w="1539"/>
        <w:gridCol w:w="1184"/>
        <w:gridCol w:w="1556"/>
      </w:tblGrid>
      <w:tr w:rsidR="00C66A11" w:rsidRPr="008D3164" w:rsidTr="00C66A11">
        <w:tc>
          <w:tcPr>
            <w:tcW w:w="921" w:type="dxa"/>
            <w:shd w:val="clear" w:color="auto" w:fill="auto"/>
            <w:vAlign w:val="center"/>
          </w:tcPr>
          <w:p w:rsidR="00C66A11" w:rsidRPr="008D3164" w:rsidRDefault="00C66A11" w:rsidP="00C66A11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Цель</w:t>
            </w:r>
          </w:p>
        </w:tc>
        <w:tc>
          <w:tcPr>
            <w:tcW w:w="2002" w:type="dxa"/>
            <w:shd w:val="clear" w:color="auto" w:fill="auto"/>
            <w:vAlign w:val="center"/>
          </w:tcPr>
          <w:p w:rsidR="00C66A11" w:rsidRPr="008D3164" w:rsidRDefault="00C66A11" w:rsidP="00C66A11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Необходимые для изучения теоретические сведения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C66A11" w:rsidRPr="008D3164" w:rsidRDefault="00C66A11" w:rsidP="00C66A11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Методы проведения</w:t>
            </w:r>
          </w:p>
        </w:tc>
        <w:tc>
          <w:tcPr>
            <w:tcW w:w="835" w:type="dxa"/>
            <w:shd w:val="clear" w:color="auto" w:fill="auto"/>
            <w:vAlign w:val="center"/>
          </w:tcPr>
          <w:p w:rsidR="00C66A11" w:rsidRPr="008D3164" w:rsidRDefault="00C66A11" w:rsidP="00C66A11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МТО</w:t>
            </w:r>
          </w:p>
        </w:tc>
        <w:tc>
          <w:tcPr>
            <w:tcW w:w="1396" w:type="dxa"/>
            <w:shd w:val="clear" w:color="auto" w:fill="auto"/>
            <w:vAlign w:val="center"/>
          </w:tcPr>
          <w:p w:rsidR="00C66A11" w:rsidRPr="008D3164" w:rsidRDefault="00C66A11" w:rsidP="00C66A11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Алгоритм действий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C66A11" w:rsidRPr="008D3164" w:rsidRDefault="00C66A11" w:rsidP="00C66A11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Результаты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C66A11" w:rsidRPr="008D3164" w:rsidRDefault="00C66A11" w:rsidP="00C66A11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Выводы</w:t>
            </w:r>
          </w:p>
        </w:tc>
        <w:tc>
          <w:tcPr>
            <w:tcW w:w="1556" w:type="dxa"/>
            <w:shd w:val="clear" w:color="auto" w:fill="auto"/>
            <w:vAlign w:val="center"/>
          </w:tcPr>
          <w:p w:rsidR="00C66A11" w:rsidRPr="008D3164" w:rsidRDefault="00C66A11" w:rsidP="00C66A11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Форма отчетности</w:t>
            </w:r>
          </w:p>
        </w:tc>
      </w:tr>
    </w:tbl>
    <w:p w:rsidR="00120F18" w:rsidRPr="00120F18" w:rsidRDefault="00120F18" w:rsidP="00120F18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Разработать 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план самостоятельной методической работы мастера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  <w:r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proofErr w:type="gramStart"/>
      <w:r>
        <w:rPr>
          <w:rFonts w:eastAsia="Lucida Sans Unicode"/>
          <w:kern w:val="3"/>
          <w:sz w:val="28"/>
          <w:szCs w:val="28"/>
          <w:lang w:eastAsia="en-US"/>
        </w:rPr>
        <w:t>в</w:t>
      </w:r>
      <w:proofErr w:type="gramEnd"/>
      <w:r>
        <w:rPr>
          <w:rFonts w:eastAsia="Lucida Sans Unicode"/>
          <w:kern w:val="3"/>
          <w:sz w:val="28"/>
          <w:szCs w:val="28"/>
          <w:lang w:eastAsia="en-US"/>
        </w:rPr>
        <w:t xml:space="preserve"> форме таблицы.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 «Задача и структура методической работы»</w:t>
      </w:r>
    </w:p>
    <w:p w:rsidR="002067DB" w:rsidRPr="002067DB" w:rsidRDefault="00D22EB7" w:rsidP="002067DB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Формирование и развитие педагогической квалификации преподавателей и мастера </w:t>
      </w:r>
      <w:proofErr w:type="gram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ПО</w:t>
      </w:r>
      <w:proofErr w:type="gramEnd"/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 12: Составление примерного плана самостоятельной методической работы мастера </w:t>
      </w:r>
      <w:proofErr w:type="gram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ПО</w:t>
      </w:r>
      <w:proofErr w:type="gramEnd"/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Изучить главные составляющие плана самостоятельной методической работы мастера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46521A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Познакомиться с примерными планами самостоятельной методической работы мастера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p w:rsidR="0046521A" w:rsidRPr="002067DB" w:rsidRDefault="0046521A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Написать анализ планов самостоятельной методической работы мастера </w:t>
      </w:r>
      <w:proofErr w:type="gramStart"/>
      <w:r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Разработать 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план самостоятельной методической работы мастера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46521A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Проанализировать планы самостоятельной методической работы мастеров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p w:rsidR="0046521A" w:rsidRDefault="0046521A" w:rsidP="0046521A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Написать анализ планов самостоятельной методической работы мастера </w:t>
      </w:r>
      <w:proofErr w:type="gramStart"/>
      <w:r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p w:rsidR="002067DB" w:rsidRPr="0046521A" w:rsidRDefault="002067DB" w:rsidP="0046521A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46521A">
        <w:rPr>
          <w:rFonts w:eastAsia="Lucida Sans Unicode"/>
          <w:kern w:val="3"/>
          <w:sz w:val="28"/>
          <w:szCs w:val="28"/>
          <w:lang w:eastAsia="en-US"/>
        </w:rPr>
        <w:t xml:space="preserve">Выделить главные моменты, на которые стоит обратить внимание при разработке плана самостоятельной работы мастера </w:t>
      </w:r>
      <w:proofErr w:type="gramStart"/>
      <w:r w:rsidRPr="0046521A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Разработать план самостоятельной методической работы мастера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  <w:r w:rsidR="0046521A">
        <w:rPr>
          <w:rFonts w:eastAsia="Lucida Sans Unicode"/>
          <w:kern w:val="3"/>
          <w:sz w:val="28"/>
          <w:szCs w:val="28"/>
          <w:lang w:eastAsia="en-US"/>
        </w:rPr>
        <w:t xml:space="preserve"> План самостоятельной методической работы мастера ПО, одна из главных </w:t>
      </w:r>
      <w:r w:rsidR="0046521A">
        <w:rPr>
          <w:rFonts w:eastAsia="Lucida Sans Unicode"/>
          <w:kern w:val="3"/>
          <w:sz w:val="28"/>
          <w:szCs w:val="28"/>
          <w:lang w:eastAsia="en-US"/>
        </w:rPr>
        <w:lastRenderedPageBreak/>
        <w:t xml:space="preserve">составляющих работы мастера ПО, поэтому при разработке плана руководствуйтесь реальными событиями в работе мастера </w:t>
      </w:r>
      <w:proofErr w:type="gramStart"/>
      <w:r w:rsidR="0046521A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  <w:r w:rsidR="0046521A">
        <w:rPr>
          <w:rFonts w:eastAsia="Lucida Sans Unicode"/>
          <w:kern w:val="3"/>
          <w:sz w:val="28"/>
          <w:szCs w:val="28"/>
          <w:lang w:eastAsia="en-US"/>
        </w:rPr>
        <w:t>.</w:t>
      </w:r>
    </w:p>
    <w:p w:rsidR="0046521A" w:rsidRDefault="0046521A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Теоретический материал по теме: «Формирование и развитие педагогической квалификации преподавателей и мастера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>»</w:t>
      </w:r>
      <w:r w:rsidR="00D22EB7"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Методический кабинет учебного заведения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№13: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 «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Методический кабинет учебного заведения»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 «Методический кабинет учебного заведения»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</w:p>
    <w:p w:rsidR="002067DB" w:rsidRPr="002067DB" w:rsidRDefault="004B4358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Подготовка и проведение итоговой аттестации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№14: Подготовка к </w:t>
      </w:r>
      <w:r w:rsidR="001F52F5">
        <w:rPr>
          <w:rFonts w:eastAsia="Lucida Sans Unicode"/>
          <w:b/>
          <w:kern w:val="3"/>
          <w:sz w:val="28"/>
          <w:szCs w:val="28"/>
          <w:lang w:eastAsia="en-US"/>
        </w:rPr>
        <w:t>дифференцированному зачету.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Подготовиться к устному ответу по темам раздела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="00120F18">
        <w:rPr>
          <w:rFonts w:eastAsia="Lucida Sans Unicode"/>
          <w:kern w:val="3"/>
          <w:sz w:val="28"/>
          <w:szCs w:val="28"/>
          <w:lang w:eastAsia="en-US"/>
        </w:rPr>
        <w:t>,</w:t>
      </w:r>
      <w:proofErr w:type="gramEnd"/>
      <w:r w:rsidR="00120F18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теоретический материал.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Повторить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Подготовится к устному ответу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9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9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Повторить теоретический материал по темам раздела</w:t>
      </w:r>
    </w:p>
    <w:p w:rsidR="002067DB" w:rsidRDefault="002067DB" w:rsidP="00483D09">
      <w:pPr>
        <w:widowControl w:val="0"/>
        <w:numPr>
          <w:ilvl w:val="0"/>
          <w:numId w:val="9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Подготовится к устному ответу на теоретическом экзамене</w:t>
      </w:r>
    </w:p>
    <w:p w:rsidR="002067DB" w:rsidRPr="00120F18" w:rsidRDefault="00120F18" w:rsidP="002067DB">
      <w:pPr>
        <w:widowControl w:val="0"/>
        <w:numPr>
          <w:ilvl w:val="0"/>
          <w:numId w:val="9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Составить перечень вопросов, вызвавших затруднения при подготовке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46521A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Конечный вариант работы должен быть представлен в виде устного отчета о проделанной работе и списка вопросов, которые вызвали затруднения при изучении</w:t>
      </w:r>
      <w:r w:rsidR="00120F18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proofErr w:type="gramStart"/>
      <w:r w:rsidR="00120F18">
        <w:rPr>
          <w:rFonts w:eastAsia="Lucida Sans Unicode"/>
          <w:kern w:val="3"/>
          <w:sz w:val="28"/>
          <w:szCs w:val="28"/>
          <w:lang w:eastAsia="en-US"/>
        </w:rPr>
        <w:t xml:space="preserve">( </w:t>
      </w:r>
      <w:proofErr w:type="gramEnd"/>
      <w:r w:rsidR="00120F18">
        <w:rPr>
          <w:rFonts w:eastAsia="Lucida Sans Unicode"/>
          <w:kern w:val="3"/>
          <w:sz w:val="28"/>
          <w:szCs w:val="28"/>
          <w:lang w:eastAsia="en-US"/>
        </w:rPr>
        <w:t>в тетради)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427272" w:rsidRPr="002067DB" w:rsidRDefault="002067DB" w:rsidP="00D22EB7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темам раздел</w:t>
      </w:r>
      <w:r w:rsidR="001F52F5">
        <w:rPr>
          <w:rFonts w:eastAsia="Lucida Sans Unicode"/>
          <w:kern w:val="3"/>
          <w:sz w:val="28"/>
          <w:szCs w:val="28"/>
          <w:lang w:eastAsia="en-US"/>
        </w:rPr>
        <w:t>ов</w:t>
      </w:r>
      <w:r w:rsidR="00D22EB7"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Подготовка документации к выпускным экзаменам</w:t>
      </w:r>
    </w:p>
    <w:p w:rsidR="006F5767" w:rsidRPr="002067DB" w:rsidRDefault="002067DB" w:rsidP="006F5767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№15: Подготовка </w:t>
      </w:r>
      <w:r w:rsidR="006F5767"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к </w:t>
      </w:r>
      <w:r w:rsidR="006F5767">
        <w:rPr>
          <w:rFonts w:eastAsia="Lucida Sans Unicode"/>
          <w:b/>
          <w:kern w:val="3"/>
          <w:sz w:val="28"/>
          <w:szCs w:val="28"/>
          <w:lang w:eastAsia="en-US"/>
        </w:rPr>
        <w:t>дифференцированному зачету.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Подготовиться к устному ответу по темам раздела 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Повторить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Подготовится к устному ответу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9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9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Повторить теоретический материал по темам раздела</w:t>
      </w:r>
    </w:p>
    <w:p w:rsidR="002067DB" w:rsidRPr="002067DB" w:rsidRDefault="002067DB" w:rsidP="00483D09">
      <w:pPr>
        <w:widowControl w:val="0"/>
        <w:numPr>
          <w:ilvl w:val="0"/>
          <w:numId w:val="9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Подготовится к устному ответу на теоретическом экзамене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D22EB7">
      <w:pPr>
        <w:autoSpaceDN w:val="0"/>
        <w:spacing w:line="360" w:lineRule="auto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темам раздела</w:t>
      </w:r>
      <w:r w:rsidR="00D22EB7"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Подготовка документации к выпускным экзаменам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№16: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«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Подготовка документации к выпускным экзаменам»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6F5767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 «Подготовка док</w:t>
      </w:r>
      <w:r w:rsidR="00120F18">
        <w:rPr>
          <w:rFonts w:eastAsia="Lucida Sans Unicode"/>
          <w:kern w:val="3"/>
          <w:sz w:val="28"/>
          <w:szCs w:val="28"/>
          <w:lang w:eastAsia="en-US"/>
        </w:rPr>
        <w:t>ументации к выпускным экзаменам</w:t>
      </w:r>
      <w:r w:rsidR="00D22EB7"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Исторические аспекты проблемы педагогических технологий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№17: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«Исторические аспекты проблемы педагогических технологий»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«Исторические аспекты проблемы педагогических технологий»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D22EB7" w:rsidRDefault="002067DB" w:rsidP="00D22EB7">
      <w:pPr>
        <w:autoSpaceDN w:val="0"/>
        <w:spacing w:line="360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 «Исторические аспекты проблемы педагогических технологий»</w:t>
      </w:r>
      <w:r w:rsidR="00D22EB7"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Сущность технологического подхода в образовании, понятие «педагогическая технология».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№18: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«Сущность технологического подхода в образовании, понятие «педагогическая технология».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«Сущность технологического подхода в образовании, понятие «педагогическая технология».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D22EB7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 «Сущность технологического подхода в образовании, понятие «педагогическая технология».</w:t>
      </w:r>
    </w:p>
    <w:p w:rsidR="002067DB" w:rsidRPr="002067DB" w:rsidRDefault="00D22EB7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Технология традиционного обучения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№19: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 «Технология традиционного обучения»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</w:p>
    <w:p w:rsidR="002067DB" w:rsidRPr="002067DB" w:rsidRDefault="00D22EB7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Пути совершенствования традиционной технологии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№20: Характеристика типов оценок </w:t>
      </w:r>
      <w:proofErr w:type="gram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занятии</w:t>
      </w:r>
      <w:proofErr w:type="gramEnd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 профессионального обучения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Охарактеризовать  типы оценок на занятии профессионального обучения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таблицы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Проанализировать теоретический материал</w:t>
      </w:r>
    </w:p>
    <w:p w:rsidR="002067DB" w:rsidRPr="00D55B64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таблицу «Характеристика оценок на занятии профессионального обучения»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4"/>
        <w:gridCol w:w="4764"/>
      </w:tblGrid>
      <w:tr w:rsidR="00D55B64" w:rsidRPr="00C66BA2" w:rsidTr="00C66BA2">
        <w:tc>
          <w:tcPr>
            <w:tcW w:w="5069" w:type="dxa"/>
            <w:shd w:val="clear" w:color="auto" w:fill="auto"/>
          </w:tcPr>
          <w:p w:rsidR="00D55B64" w:rsidRPr="00C66BA2" w:rsidRDefault="00D55B64" w:rsidP="00C66BA2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Тип оценки</w:t>
            </w:r>
          </w:p>
        </w:tc>
        <w:tc>
          <w:tcPr>
            <w:tcW w:w="5069" w:type="dxa"/>
            <w:shd w:val="clear" w:color="auto" w:fill="auto"/>
          </w:tcPr>
          <w:p w:rsidR="00D55B64" w:rsidRPr="00C66BA2" w:rsidRDefault="00D55B64" w:rsidP="00C66BA2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Характеристика</w:t>
            </w:r>
          </w:p>
        </w:tc>
      </w:tr>
    </w:tbl>
    <w:p w:rsidR="00D55B64" w:rsidRDefault="00D55B64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Скакун В. «Организация и методика профессионального обучения»</w:t>
      </w:r>
    </w:p>
    <w:p w:rsidR="006F5767" w:rsidRPr="002067DB" w:rsidRDefault="00D22EB7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Пути совершенствования традиционной технологии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№21: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Список рекомендуемой литературы и нормативных актов:</w:t>
      </w:r>
    </w:p>
    <w:p w:rsid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Скакун В. «Организация и методика профессионального обучения»</w:t>
      </w:r>
    </w:p>
    <w:p w:rsidR="002067DB" w:rsidRPr="002067DB" w:rsidRDefault="00D22EB7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Виды, особенности традиционных учебных занятий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№22: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теме:  «Виды, особенности традиционных учебных занятий»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120F18" w:rsidRDefault="00120F18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Оформить работу в форме таблицы</w:t>
      </w:r>
      <w:r w:rsidR="002067DB" w:rsidRPr="002067DB">
        <w:rPr>
          <w:rFonts w:eastAsia="Lucida Sans Unicode"/>
          <w:kern w:val="3"/>
          <w:sz w:val="28"/>
          <w:szCs w:val="28"/>
          <w:lang w:eastAsia="en-US"/>
        </w:rPr>
        <w:t>, допускается применение иллюстративного материала.</w:t>
      </w:r>
    </w:p>
    <w:p w:rsidR="00120F18" w:rsidRDefault="00120F18" w:rsidP="00120F18">
      <w:pPr>
        <w:widowControl w:val="0"/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Пример оформления таблицы:</w:t>
      </w: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7"/>
        <w:gridCol w:w="3129"/>
        <w:gridCol w:w="3132"/>
      </w:tblGrid>
      <w:tr w:rsidR="00AF424D" w:rsidRPr="008D3164" w:rsidTr="008D3164">
        <w:trPr>
          <w:jc w:val="center"/>
        </w:trPr>
        <w:tc>
          <w:tcPr>
            <w:tcW w:w="3379" w:type="dxa"/>
            <w:shd w:val="clear" w:color="auto" w:fill="auto"/>
          </w:tcPr>
          <w:p w:rsidR="00120F18" w:rsidRPr="008D3164" w:rsidRDefault="00AF424D" w:rsidP="008D3164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Виды традиционных учебных занятий</w:t>
            </w:r>
          </w:p>
        </w:tc>
        <w:tc>
          <w:tcPr>
            <w:tcW w:w="3379" w:type="dxa"/>
            <w:shd w:val="clear" w:color="auto" w:fill="auto"/>
          </w:tcPr>
          <w:p w:rsidR="00120F18" w:rsidRPr="008D3164" w:rsidRDefault="00AF424D" w:rsidP="008D3164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Особенности</w:t>
            </w:r>
          </w:p>
        </w:tc>
        <w:tc>
          <w:tcPr>
            <w:tcW w:w="3380" w:type="dxa"/>
            <w:shd w:val="clear" w:color="auto" w:fill="auto"/>
          </w:tcPr>
          <w:p w:rsidR="00120F18" w:rsidRPr="008D3164" w:rsidRDefault="00AF424D" w:rsidP="008D3164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Примеры заданий допускаемых на занятии</w:t>
            </w:r>
          </w:p>
        </w:tc>
      </w:tr>
    </w:tbl>
    <w:p w:rsidR="00120F18" w:rsidRPr="002067DB" w:rsidRDefault="00120F18" w:rsidP="00120F18">
      <w:pPr>
        <w:widowControl w:val="0"/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D22EB7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«Виды, особенности традиционных учебных занятий»</w:t>
      </w:r>
      <w:r w:rsidR="00D22EB7">
        <w:rPr>
          <w:rFonts w:eastAsia="Lucida Sans Unicode"/>
          <w:kern w:val="3"/>
          <w:sz w:val="28"/>
          <w:szCs w:val="28"/>
          <w:lang w:eastAsia="en-US"/>
        </w:rPr>
        <w:br w:type="page"/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Сущность личностно – ориентированного обучения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№23: Сравнительный анализ личностно – ориентированного обучения и информационных технологий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Проанализировать и провести сравнительный анализ личностно – ориентированного обучения и информационных технологий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Проанализировать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 «Сущность личностно – ориентированного обучения»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особенности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Провести сравнительный анализ</w:t>
      </w:r>
    </w:p>
    <w:p w:rsidR="002067DB" w:rsidRPr="00D55B64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таблицы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9"/>
        <w:gridCol w:w="3379"/>
        <w:gridCol w:w="3380"/>
      </w:tblGrid>
      <w:tr w:rsidR="00D55B64" w:rsidRPr="00C66BA2" w:rsidTr="00C66BA2">
        <w:tc>
          <w:tcPr>
            <w:tcW w:w="3379" w:type="dxa"/>
            <w:shd w:val="clear" w:color="auto" w:fill="auto"/>
          </w:tcPr>
          <w:p w:rsidR="00D55B64" w:rsidRPr="00C66BA2" w:rsidRDefault="00D55B64" w:rsidP="00C66BA2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Критерии сравнения</w:t>
            </w:r>
          </w:p>
        </w:tc>
        <w:tc>
          <w:tcPr>
            <w:tcW w:w="3379" w:type="dxa"/>
            <w:shd w:val="clear" w:color="auto" w:fill="auto"/>
          </w:tcPr>
          <w:p w:rsidR="00D55B64" w:rsidRPr="00C66BA2" w:rsidRDefault="00D55B64" w:rsidP="00C66BA2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Личностно – ориентированное обучение</w:t>
            </w:r>
          </w:p>
        </w:tc>
        <w:tc>
          <w:tcPr>
            <w:tcW w:w="3380" w:type="dxa"/>
            <w:shd w:val="clear" w:color="auto" w:fill="auto"/>
          </w:tcPr>
          <w:p w:rsidR="00D55B64" w:rsidRPr="00C66BA2" w:rsidRDefault="00D55B64" w:rsidP="00C66BA2">
            <w:pPr>
              <w:widowControl w:val="0"/>
              <w:autoSpaceDN w:val="0"/>
              <w:spacing w:after="200"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Информационные технологии</w:t>
            </w:r>
          </w:p>
        </w:tc>
      </w:tr>
    </w:tbl>
    <w:p w:rsidR="006F5767" w:rsidRPr="002067DB" w:rsidRDefault="006F5767" w:rsidP="00D55B64">
      <w:pPr>
        <w:widowControl w:val="0"/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D22EB7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«Сущность личностно – ориентированного обучения»</w:t>
      </w:r>
    </w:p>
    <w:p w:rsidR="00D55B64" w:rsidRDefault="00D55B64" w:rsidP="00D55B64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Интернет – источник:</w:t>
      </w:r>
      <w:r w:rsidRPr="00D55B64">
        <w:t xml:space="preserve"> </w:t>
      </w:r>
      <w:hyperlink r:id="rId9" w:history="1">
        <w:r w:rsidRPr="003204CE">
          <w:rPr>
            <w:rStyle w:val="af5"/>
            <w:rFonts w:eastAsia="Lucida Sans Unicode"/>
            <w:kern w:val="3"/>
            <w:sz w:val="28"/>
            <w:szCs w:val="28"/>
            <w:lang w:eastAsia="en-US"/>
          </w:rPr>
          <w:t>http://ext.spb.ru/2011-03-29-09-03-14/117-music/3431-2013-09-15-05-37-26.html</w:t>
        </w:r>
      </w:hyperlink>
    </w:p>
    <w:p w:rsidR="006F5767" w:rsidRPr="00D55B64" w:rsidRDefault="006F5767" w:rsidP="00D55B64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</w:p>
    <w:p w:rsidR="002067DB" w:rsidRPr="002067DB" w:rsidRDefault="00D22EB7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Технология активных методов обучения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№24: Разработка мультимедийной презентации 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Научиться преобразовывать изученный материал в мультимедийную презентацию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Подобрать иллюстрационный и текстовый материал.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материал в мультимедийную презентацию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Изучите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Поместите материал в мультимедийную презентацию.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мультимедийную презентацию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Подготовьте выступление – отчет о проделанной работе.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Иллюстрационный и текстовый материал должны быть в презентации в соотношение 1:3, цель презентации «показать», а не рассказать о событии.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Уроки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Power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Point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Часть 1 «Разработка презентации»</w:t>
      </w:r>
    </w:p>
    <w:p w:rsidR="002067DB" w:rsidRPr="00AF424D" w:rsidRDefault="002067DB" w:rsidP="00AF424D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Онлайн ресурс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: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hyperlink r:id="rId10" w:history="1">
        <w:r w:rsidRPr="002067DB">
          <w:rPr>
            <w:rFonts w:eastAsia="Lucida Sans Unicode"/>
            <w:kern w:val="3"/>
            <w:sz w:val="28"/>
            <w:szCs w:val="28"/>
            <w:lang w:eastAsia="en-US"/>
          </w:rPr>
          <w:t>https://www.youtube.com/watch?v=yxXGPK2SNC8</w:t>
        </w:r>
      </w:hyperlink>
    </w:p>
    <w:p w:rsidR="00D55B64" w:rsidRDefault="00D55B64" w:rsidP="00D55B64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</w:p>
    <w:p w:rsidR="002067DB" w:rsidRPr="002067DB" w:rsidRDefault="00D22EB7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Технология интерактивного обучения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№25: Разработка мультимедийной презентации 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Научиться преобразовывать изученный материал в мультимедийную презентацию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Подобрать иллюстрационный и текстовый материал.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материал в мультимедийную презентацию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Изучите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Поместите материал в мультимедийную презентацию.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мультимедийную презентацию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Подготовьте выступление – отчет о проделанной работе.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Иллюстрационный и текстовый материал должны быть в презентации в соотношение 1:3, цель презентации «показать», а не рассказать о событии.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Уроки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Power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Point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Часть 1 «Разработка презентации»</w:t>
      </w:r>
    </w:p>
    <w:p w:rsidR="002067DB" w:rsidRPr="00AF424D" w:rsidRDefault="002067DB" w:rsidP="00AF424D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Онлайн ресурс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: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hyperlink r:id="rId11" w:history="1">
        <w:r w:rsidRPr="002067DB">
          <w:rPr>
            <w:rFonts w:eastAsia="Lucida Sans Unicode"/>
            <w:kern w:val="3"/>
            <w:sz w:val="28"/>
            <w:szCs w:val="28"/>
            <w:lang w:eastAsia="en-US"/>
          </w:rPr>
          <w:t>https://www.youtube.com/watch?v=yxXGPK2SNC8</w:t>
        </w:r>
      </w:hyperlink>
    </w:p>
    <w:p w:rsidR="00D55B64" w:rsidRPr="002067DB" w:rsidRDefault="00D55B64" w:rsidP="002067DB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</w:p>
    <w:p w:rsidR="002067DB" w:rsidRPr="002067DB" w:rsidRDefault="00D22EB7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Технология модульного обучения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№26: Подготовка сообщения на тему «История развития модульной технологии».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Осуществить подготовку к занятию по средствам теоретического сообщения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Подобрать текстовый материал.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материал в сообщение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Изучите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сообщение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Отредактируйте теоретический материал согласно требованиям по подготовке сообщений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Подготовьте выступление – отчет о проделанной работе.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Default="002067DB" w:rsidP="00D55B64">
      <w:pPr>
        <w:autoSpaceDN w:val="0"/>
        <w:spacing w:line="360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«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Технология модульного обучения»</w:t>
      </w:r>
    </w:p>
    <w:p w:rsidR="00D55B64" w:rsidRDefault="00D55B64" w:rsidP="00D55B64">
      <w:pPr>
        <w:autoSpaceDN w:val="0"/>
        <w:spacing w:line="360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Онлайн – ресурс:</w:t>
      </w:r>
      <w:r w:rsidRPr="00D55B64">
        <w:t xml:space="preserve"> </w:t>
      </w:r>
      <w:hyperlink r:id="rId12" w:history="1">
        <w:r w:rsidRPr="003204CE">
          <w:rPr>
            <w:rStyle w:val="af5"/>
            <w:rFonts w:eastAsia="Lucida Sans Unicode"/>
            <w:kern w:val="3"/>
            <w:sz w:val="28"/>
            <w:szCs w:val="28"/>
            <w:lang w:eastAsia="en-US"/>
          </w:rPr>
          <w:t>http://cito-web.yspu.org/link1/metod/met49/node15.html</w:t>
        </w:r>
      </w:hyperlink>
    </w:p>
    <w:p w:rsidR="00D55B64" w:rsidRPr="00D55B64" w:rsidRDefault="00D55B64" w:rsidP="00D55B64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D22EB7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Информационные технологии в преподавательской деятельности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№26: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«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Информационные технологии в преподавательской деятельности»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</w:p>
    <w:p w:rsidR="002067DB" w:rsidRPr="002067DB" w:rsidRDefault="00D22EB7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Авторские педагогические технологии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№27: Обоснование сущности авторской педагогической системы С.И. </w:t>
      </w:r>
      <w:proofErr w:type="spell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Лысенковой</w:t>
      </w:r>
      <w:proofErr w:type="spellEnd"/>
    </w:p>
    <w:p w:rsidR="002067DB" w:rsidRPr="002067DB" w:rsidRDefault="002067DB" w:rsidP="002067DB">
      <w:pPr>
        <w:autoSpaceDN w:val="0"/>
        <w:spacing w:after="200" w:line="276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Обосновать сущность авторской педагогической системы С.И.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Лысенковой</w:t>
      </w:r>
      <w:proofErr w:type="spellEnd"/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Обосновать сущность авторской педагогической системы С.И.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Лысенковой</w:t>
      </w:r>
      <w:proofErr w:type="spellEnd"/>
    </w:p>
    <w:p w:rsidR="002067DB" w:rsidRPr="002067DB" w:rsidRDefault="002067DB" w:rsidP="002067DB">
      <w:pPr>
        <w:autoSpaceDN w:val="0"/>
        <w:spacing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Изучите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Обоснуйте сущность авторской педагогической системы С.И.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Лысенковой</w:t>
      </w:r>
      <w:proofErr w:type="spellEnd"/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работу в письменном виде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Подготовьте выступление – отчет о проделанной работе.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«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Авторские педагогические технологии»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Тема: Особенности графиков перемещения учащихся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№28: Разработка мультимедийной презентации 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Научиться преобразовывать изученный материал в мультимедийную презентацию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Подобрать иллюстрационный и текстовый материал.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материал в мультимедийную презентацию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Изучите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Поместите материал в мультимедийную презентацию.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мультимедийную презентацию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Подготовьте выступление – отчет о проделанной работе.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Иллюстрационный и текстовый материал должны быть в презентации в соотношение 1:3, цель презентации «показать», а не рассказать о событии.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Уроки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Power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Point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Часть 1 «Разработка презентации»</w:t>
      </w:r>
    </w:p>
    <w:p w:rsidR="002067DB" w:rsidRDefault="002067DB" w:rsidP="002067DB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Онлайн ресурс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: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hyperlink r:id="rId13" w:history="1">
        <w:r w:rsidRPr="002067DB">
          <w:rPr>
            <w:rFonts w:eastAsia="Lucida Sans Unicode"/>
            <w:kern w:val="3"/>
            <w:sz w:val="28"/>
            <w:szCs w:val="28"/>
            <w:lang w:eastAsia="en-US"/>
          </w:rPr>
          <w:t>https://www.youtube.com/watch?v=yxXGPK2SNC8</w:t>
        </w:r>
      </w:hyperlink>
    </w:p>
    <w:p w:rsidR="002067DB" w:rsidRPr="002067DB" w:rsidRDefault="002067DB" w:rsidP="002067DB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D22EB7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Практическая работа №2 «Составление отчета показателей </w:t>
      </w:r>
      <w:proofErr w:type="gram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ПО</w:t>
      </w:r>
      <w:proofErr w:type="gramEnd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№29: Разработка мультимедийной презентации 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Научиться преобразовывать изученный материал в мультимедийную презентацию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Подобрать иллюстрационный и текстовый материал.</w:t>
      </w:r>
    </w:p>
    <w:p w:rsidR="002067DB" w:rsidRPr="002067DB" w:rsidRDefault="002067DB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материал в мультимедийную презентацию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Изучите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Поместите материал в мультимедийную презентацию.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мультимедийную презентацию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Подготовьте выступление – отчет о проделанной работе.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Иллюстрационный и текстовый материал должны быть в презентации в соотношение 1:3, цель презентации «показать», а не рассказать о событии.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Уроки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Power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Point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Часть 1 «Разработка презентации»</w:t>
      </w:r>
    </w:p>
    <w:p w:rsidR="002067DB" w:rsidRPr="002067DB" w:rsidRDefault="002067DB" w:rsidP="002067DB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Онлайн ресурс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: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hyperlink r:id="rId14" w:history="1">
        <w:r w:rsidRPr="002067DB">
          <w:rPr>
            <w:rFonts w:eastAsia="Lucida Sans Unicode"/>
            <w:kern w:val="3"/>
            <w:sz w:val="28"/>
            <w:szCs w:val="28"/>
            <w:lang w:eastAsia="en-US"/>
          </w:rPr>
          <w:t>https://www.youtube.com/watch?v=yxXGPK2SNC8</w:t>
        </w:r>
      </w:hyperlink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</w:p>
    <w:p w:rsidR="002067DB" w:rsidRPr="002067DB" w:rsidRDefault="00D22EB7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Практическая работа №2 «Составление отчета показателей </w:t>
      </w:r>
      <w:proofErr w:type="gram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ПО</w:t>
      </w:r>
      <w:proofErr w:type="gramEnd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№30: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Теоретический материал по теме:</w:t>
      </w:r>
      <w:r w:rsidR="00D5516A" w:rsidRPr="00D5516A">
        <w:t xml:space="preserve"> </w:t>
      </w:r>
      <w:r w:rsidR="00D5516A" w:rsidRPr="00D5516A">
        <w:rPr>
          <w:rFonts w:eastAsia="Lucida Sans Unicode"/>
          <w:kern w:val="3"/>
          <w:sz w:val="28"/>
          <w:szCs w:val="28"/>
          <w:lang w:eastAsia="en-US"/>
        </w:rPr>
        <w:t xml:space="preserve">«Составление отчета показателей </w:t>
      </w:r>
      <w:proofErr w:type="gramStart"/>
      <w:r w:rsidR="00D5516A" w:rsidRPr="00D5516A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  <w:r w:rsidR="00D5516A" w:rsidRPr="00D5516A">
        <w:rPr>
          <w:rFonts w:eastAsia="Lucida Sans Unicode"/>
          <w:kern w:val="3"/>
          <w:sz w:val="28"/>
          <w:szCs w:val="28"/>
          <w:lang w:eastAsia="en-US"/>
        </w:rPr>
        <w:t>»</w:t>
      </w:r>
      <w:bookmarkStart w:id="0" w:name="_GoBack"/>
      <w:bookmarkEnd w:id="0"/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</w:p>
    <w:p w:rsidR="00AF424D" w:rsidRDefault="00AF424D" w:rsidP="002067DB">
      <w:pPr>
        <w:autoSpaceDN w:val="0"/>
        <w:spacing w:after="200" w:line="276" w:lineRule="auto"/>
        <w:jc w:val="center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</w:p>
    <w:p w:rsidR="002067DB" w:rsidRPr="002067DB" w:rsidRDefault="00D22EB7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Практическая работа №3</w:t>
      </w:r>
      <w:r w:rsidR="00D55B64">
        <w:rPr>
          <w:rFonts w:eastAsia="Lucida Sans Unicode"/>
          <w:b/>
          <w:kern w:val="3"/>
          <w:sz w:val="28"/>
          <w:szCs w:val="28"/>
          <w:lang w:eastAsia="en-US"/>
        </w:rPr>
        <w:t>1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 «Разработка</w:t>
      </w:r>
      <w:r w:rsidR="00AF424D">
        <w:rPr>
          <w:rFonts w:eastAsia="Lucida Sans Unicode"/>
          <w:b/>
          <w:kern w:val="3"/>
          <w:sz w:val="28"/>
          <w:szCs w:val="28"/>
          <w:lang w:eastAsia="en-US"/>
        </w:rPr>
        <w:t xml:space="preserve"> листов рабочей тетради для учащ</w:t>
      </w:r>
      <w:r w:rsidR="00AF424D" w:rsidRPr="002067DB">
        <w:rPr>
          <w:rFonts w:eastAsia="Lucida Sans Unicode"/>
          <w:b/>
          <w:kern w:val="3"/>
          <w:sz w:val="28"/>
          <w:szCs w:val="28"/>
          <w:lang w:eastAsia="en-US"/>
        </w:rPr>
        <w:t>ихся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№31: Разработка инструкционной, </w:t>
      </w:r>
      <w:proofErr w:type="spell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 – технологической карт</w:t>
      </w:r>
    </w:p>
    <w:p w:rsidR="002067DB" w:rsidRPr="002067DB" w:rsidRDefault="002067DB" w:rsidP="002067DB">
      <w:pPr>
        <w:autoSpaceDN w:val="0"/>
        <w:spacing w:after="200" w:line="276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Изучить и применить на практике структуру разработки  инструкционной,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технологической карт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10"/>
        </w:numPr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Изучите структуру разработки  инструкционной,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технологической карт</w:t>
      </w:r>
    </w:p>
    <w:p w:rsidR="002067DB" w:rsidRPr="002067DB" w:rsidRDefault="002067DB" w:rsidP="00483D09">
      <w:pPr>
        <w:widowControl w:val="0"/>
        <w:numPr>
          <w:ilvl w:val="0"/>
          <w:numId w:val="10"/>
        </w:numPr>
        <w:autoSpaceDN w:val="0"/>
        <w:spacing w:after="200" w:line="276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Разработайте пакет инструкционных и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технологических карт</w:t>
      </w:r>
    </w:p>
    <w:p w:rsidR="002067DB" w:rsidRPr="002067DB" w:rsidRDefault="002067DB" w:rsidP="002067DB">
      <w:pPr>
        <w:autoSpaceDN w:val="0"/>
        <w:spacing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Проанализируйте структуру разработки  инструкционной,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технологической карт</w:t>
      </w:r>
    </w:p>
    <w:p w:rsid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Разработайте пакет инструкционных и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технологических карт</w:t>
      </w:r>
      <w:r w:rsidR="00D55B64">
        <w:rPr>
          <w:rFonts w:eastAsia="Lucida Sans Unicode"/>
          <w:kern w:val="3"/>
          <w:sz w:val="28"/>
          <w:szCs w:val="28"/>
          <w:lang w:eastAsia="en-US"/>
        </w:rPr>
        <w:t xml:space="preserve"> по форме:</w:t>
      </w:r>
    </w:p>
    <w:p w:rsidR="00AF424D" w:rsidRDefault="00AF424D" w:rsidP="00AF424D">
      <w:pPr>
        <w:widowControl w:val="0"/>
        <w:autoSpaceDN w:val="0"/>
        <w:spacing w:after="200" w:line="276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Пример оформления </w:t>
      </w:r>
      <w:proofErr w:type="spellStart"/>
      <w:r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>
        <w:rPr>
          <w:rFonts w:eastAsia="Lucida Sans Unicode"/>
          <w:kern w:val="3"/>
          <w:sz w:val="28"/>
          <w:szCs w:val="28"/>
          <w:lang w:eastAsia="en-US"/>
        </w:rPr>
        <w:t xml:space="preserve"> – </w:t>
      </w:r>
      <w:proofErr w:type="gramStart"/>
      <w:r>
        <w:rPr>
          <w:rFonts w:eastAsia="Lucida Sans Unicode"/>
          <w:kern w:val="3"/>
          <w:sz w:val="28"/>
          <w:szCs w:val="28"/>
          <w:lang w:eastAsia="en-US"/>
        </w:rPr>
        <w:t>технологической</w:t>
      </w:r>
      <w:proofErr w:type="gramEnd"/>
      <w:r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proofErr w:type="spellStart"/>
      <w:r>
        <w:rPr>
          <w:rFonts w:eastAsia="Lucida Sans Unicode"/>
          <w:kern w:val="3"/>
          <w:sz w:val="28"/>
          <w:szCs w:val="28"/>
          <w:lang w:eastAsia="en-US"/>
        </w:rPr>
        <w:t>краты</w:t>
      </w:r>
      <w:proofErr w:type="spellEnd"/>
      <w:r>
        <w:rPr>
          <w:rFonts w:eastAsia="Lucida Sans Unicode"/>
          <w:kern w:val="3"/>
          <w:sz w:val="28"/>
          <w:szCs w:val="28"/>
          <w:lang w:eastAsia="en-US"/>
        </w:rPr>
        <w:t>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24"/>
        <w:gridCol w:w="3126"/>
        <w:gridCol w:w="3168"/>
      </w:tblGrid>
      <w:tr w:rsidR="00D55B64" w:rsidRPr="00C66BA2" w:rsidTr="00C66BA2">
        <w:tc>
          <w:tcPr>
            <w:tcW w:w="3379" w:type="dxa"/>
            <w:shd w:val="clear" w:color="auto" w:fill="auto"/>
          </w:tcPr>
          <w:p w:rsidR="00D55B64" w:rsidRPr="00C66BA2" w:rsidRDefault="00D55B64" w:rsidP="00C66BA2">
            <w:pPr>
              <w:widowControl w:val="0"/>
              <w:autoSpaceDN w:val="0"/>
              <w:spacing w:after="200" w:line="276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Этапы выполнения заданий</w:t>
            </w:r>
          </w:p>
        </w:tc>
        <w:tc>
          <w:tcPr>
            <w:tcW w:w="3379" w:type="dxa"/>
            <w:shd w:val="clear" w:color="auto" w:fill="auto"/>
          </w:tcPr>
          <w:p w:rsidR="00D55B64" w:rsidRPr="00C66BA2" w:rsidRDefault="00D55B64" w:rsidP="00C66BA2">
            <w:pPr>
              <w:widowControl w:val="0"/>
              <w:autoSpaceDN w:val="0"/>
              <w:spacing w:after="200" w:line="276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Содер</w:t>
            </w:r>
            <w:r w:rsidR="00AF424D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 xml:space="preserve">жание </w:t>
            </w:r>
          </w:p>
        </w:tc>
        <w:tc>
          <w:tcPr>
            <w:tcW w:w="3380" w:type="dxa"/>
            <w:shd w:val="clear" w:color="auto" w:fill="auto"/>
          </w:tcPr>
          <w:p w:rsidR="00D55B64" w:rsidRPr="00C66BA2" w:rsidRDefault="00D55B64" w:rsidP="00C66BA2">
            <w:pPr>
              <w:widowControl w:val="0"/>
              <w:autoSpaceDN w:val="0"/>
              <w:spacing w:after="200" w:line="276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Наглядное представление (</w:t>
            </w:r>
            <w:proofErr w:type="spellStart"/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скрин</w:t>
            </w:r>
            <w:proofErr w:type="spellEnd"/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шот</w:t>
            </w:r>
            <w:proofErr w:type="spellEnd"/>
            <w:r w:rsidRPr="00C66BA2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)</w:t>
            </w:r>
          </w:p>
        </w:tc>
      </w:tr>
    </w:tbl>
    <w:p w:rsid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AF424D" w:rsidRPr="00AF424D" w:rsidRDefault="00AF424D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AF424D">
        <w:rPr>
          <w:rFonts w:eastAsia="Lucida Sans Unicode"/>
          <w:kern w:val="3"/>
          <w:sz w:val="28"/>
          <w:szCs w:val="28"/>
          <w:lang w:eastAsia="en-US"/>
        </w:rPr>
        <w:t>Пример оформления инструкционной карты: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94"/>
        <w:gridCol w:w="5069"/>
      </w:tblGrid>
      <w:tr w:rsidR="00AF424D" w:rsidRPr="008D3164" w:rsidTr="008D3164">
        <w:tc>
          <w:tcPr>
            <w:tcW w:w="4394" w:type="dxa"/>
            <w:shd w:val="clear" w:color="auto" w:fill="auto"/>
          </w:tcPr>
          <w:p w:rsidR="00AF424D" w:rsidRPr="008D3164" w:rsidRDefault="00AF424D" w:rsidP="008D3164">
            <w:pPr>
              <w:autoSpaceDN w:val="0"/>
              <w:spacing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Этапы выполнения заданий</w:t>
            </w:r>
          </w:p>
        </w:tc>
        <w:tc>
          <w:tcPr>
            <w:tcW w:w="5069" w:type="dxa"/>
            <w:shd w:val="clear" w:color="auto" w:fill="auto"/>
          </w:tcPr>
          <w:p w:rsidR="00AF424D" w:rsidRPr="008D3164" w:rsidRDefault="00AF424D" w:rsidP="008D3164">
            <w:pPr>
              <w:autoSpaceDN w:val="0"/>
              <w:spacing w:line="360" w:lineRule="auto"/>
              <w:jc w:val="center"/>
              <w:textAlignment w:val="baseline"/>
              <w:rPr>
                <w:rFonts w:eastAsia="Lucida Sans Unicode"/>
                <w:kern w:val="3"/>
                <w:sz w:val="28"/>
                <w:szCs w:val="28"/>
                <w:lang w:eastAsia="en-US"/>
              </w:rPr>
            </w:pPr>
            <w:r w:rsidRPr="008D3164">
              <w:rPr>
                <w:rFonts w:eastAsia="Lucida Sans Unicode"/>
                <w:kern w:val="3"/>
                <w:sz w:val="28"/>
                <w:szCs w:val="28"/>
                <w:lang w:eastAsia="en-US"/>
              </w:rPr>
              <w:t>Инструкции (содержание)</w:t>
            </w:r>
          </w:p>
        </w:tc>
      </w:tr>
    </w:tbl>
    <w:p w:rsidR="00AF424D" w:rsidRPr="002067DB" w:rsidRDefault="00AF424D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«Разработка листов рабочей тетради для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учашихся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</w:p>
    <w:p w:rsidR="002067DB" w:rsidRPr="002067DB" w:rsidRDefault="00D22EB7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Изучение формы журнал учета </w:t>
      </w:r>
      <w:proofErr w:type="gram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ПО</w:t>
      </w:r>
      <w:proofErr w:type="gramEnd"/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№32: Анализ</w:t>
      </w:r>
      <w:r w:rsidR="006E42EC">
        <w:rPr>
          <w:rFonts w:eastAsia="Lucida Sans Unicode"/>
          <w:b/>
          <w:kern w:val="3"/>
          <w:sz w:val="28"/>
          <w:szCs w:val="28"/>
          <w:lang w:eastAsia="en-US"/>
        </w:rPr>
        <w:t xml:space="preserve"> рабочей программы по предмету С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ПО</w:t>
      </w:r>
    </w:p>
    <w:p w:rsidR="002067DB" w:rsidRPr="002067DB" w:rsidRDefault="002067DB" w:rsidP="002067DB">
      <w:pPr>
        <w:autoSpaceDN w:val="0"/>
        <w:spacing w:after="200" w:line="276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Проа</w:t>
      </w:r>
      <w:r w:rsidR="006E42EC">
        <w:rPr>
          <w:rFonts w:eastAsia="Lucida Sans Unicode"/>
          <w:kern w:val="3"/>
          <w:sz w:val="28"/>
          <w:szCs w:val="28"/>
          <w:lang w:eastAsia="en-US"/>
        </w:rPr>
        <w:t>нализировать рабочую программу по предмету  С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6E42EC" w:rsidP="00483D09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Выполнить анализ рабочей программы по предмету С</w:t>
      </w:r>
      <w:r w:rsidR="002067DB"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Проанализируйте рабочую программу</w:t>
      </w:r>
      <w:r w:rsidR="006E42EC">
        <w:rPr>
          <w:rFonts w:eastAsia="Lucida Sans Unicode"/>
          <w:kern w:val="3"/>
          <w:sz w:val="28"/>
          <w:szCs w:val="28"/>
          <w:lang w:eastAsia="en-US"/>
        </w:rPr>
        <w:t xml:space="preserve"> по предмету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="006E42EC">
        <w:rPr>
          <w:rFonts w:eastAsia="Lucida Sans Unicode"/>
          <w:kern w:val="3"/>
          <w:sz w:val="28"/>
          <w:szCs w:val="28"/>
          <w:lang w:eastAsia="en-US"/>
        </w:rPr>
        <w:t>СПО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Выделите особенности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Подготовьте вопросы по интересующим вас предметам</w:t>
      </w:r>
    </w:p>
    <w:p w:rsidR="002067DB" w:rsidRPr="002067DB" w:rsidRDefault="002067DB" w:rsidP="00483D09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работу письменно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424ECC" w:rsidRPr="00424ECC" w:rsidRDefault="002067DB" w:rsidP="00424ECC">
      <w:pPr>
        <w:numPr>
          <w:ilvl w:val="0"/>
          <w:numId w:val="19"/>
        </w:numPr>
        <w:autoSpaceDN w:val="0"/>
        <w:spacing w:line="360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«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Изучение формы журнал учета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2067DB" w:rsidRPr="00424ECC" w:rsidRDefault="00424ECC" w:rsidP="00424ECC">
      <w:pPr>
        <w:numPr>
          <w:ilvl w:val="0"/>
          <w:numId w:val="19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424ECC">
        <w:rPr>
          <w:rFonts w:eastAsia="Lucida Sans Unicode"/>
          <w:kern w:val="3"/>
          <w:sz w:val="28"/>
          <w:szCs w:val="28"/>
          <w:lang w:eastAsia="en-US"/>
        </w:rPr>
        <w:t>Педагогика высшей школы: учебное пособие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proofErr w:type="spellStart"/>
      <w:r w:rsidRPr="00424ECC">
        <w:rPr>
          <w:rFonts w:eastAsia="Lucida Sans Unicode"/>
          <w:kern w:val="3"/>
          <w:sz w:val="28"/>
          <w:szCs w:val="28"/>
          <w:lang w:eastAsia="en-US"/>
        </w:rPr>
        <w:t>Громкова</w:t>
      </w:r>
      <w:proofErr w:type="spellEnd"/>
      <w:r w:rsidRPr="00424ECC">
        <w:rPr>
          <w:rFonts w:eastAsia="Lucida Sans Unicode"/>
          <w:kern w:val="3"/>
          <w:sz w:val="28"/>
          <w:szCs w:val="28"/>
          <w:lang w:eastAsia="en-US"/>
        </w:rPr>
        <w:t xml:space="preserve"> М.Т. </w:t>
      </w:r>
      <w:proofErr w:type="spellStart"/>
      <w:r w:rsidRPr="00424ECC">
        <w:rPr>
          <w:rFonts w:eastAsia="Lucida Sans Unicode"/>
          <w:kern w:val="3"/>
          <w:sz w:val="28"/>
          <w:szCs w:val="28"/>
          <w:lang w:eastAsia="en-US"/>
        </w:rPr>
        <w:t>Юнити-Дана</w:t>
      </w:r>
      <w:proofErr w:type="spellEnd"/>
      <w:r w:rsidRPr="00424ECC">
        <w:rPr>
          <w:rFonts w:eastAsia="Lucida Sans Unicode"/>
          <w:kern w:val="3"/>
          <w:sz w:val="28"/>
          <w:szCs w:val="28"/>
          <w:lang w:eastAsia="en-US"/>
        </w:rPr>
        <w:t xml:space="preserve"> 2012 г.</w:t>
      </w:r>
    </w:p>
    <w:p w:rsidR="002067DB" w:rsidRPr="002067DB" w:rsidRDefault="00D22EB7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Практическая работа №5 «Изучение формы журнала учета </w:t>
      </w:r>
      <w:proofErr w:type="gram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ПО</w:t>
      </w:r>
      <w:proofErr w:type="gramEnd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№33: Разработка глоссария по теме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«Изучение формы журнала учета ПО»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2067DB" w:rsidRPr="002067DB" w:rsidRDefault="002067DB" w:rsidP="00483D0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2067DB" w:rsidRPr="002067DB" w:rsidRDefault="002067DB" w:rsidP="00483D09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«Изучение формы журнала учета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ПО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2067DB" w:rsidRPr="002067DB" w:rsidRDefault="002067DB" w:rsidP="002067DB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</w:p>
    <w:p w:rsidR="002067DB" w:rsidRPr="002067DB" w:rsidRDefault="00574862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Разработка план – схемы лекционно – семинарского занятия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№34: Составление плана подготовки педагога к занятию</w:t>
      </w:r>
    </w:p>
    <w:p w:rsidR="002067DB" w:rsidRPr="002067DB" w:rsidRDefault="002067DB" w:rsidP="002067DB">
      <w:pPr>
        <w:autoSpaceDN w:val="0"/>
        <w:spacing w:after="200" w:line="276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Изучить и применить на практике структуру подготовки педагога к занятию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10"/>
        </w:numPr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Изучите структуру разработки  план – схемы лекционно – семинарского занятия</w:t>
      </w:r>
    </w:p>
    <w:p w:rsidR="002067DB" w:rsidRPr="002067DB" w:rsidRDefault="002067DB" w:rsidP="00483D09">
      <w:pPr>
        <w:widowControl w:val="0"/>
        <w:numPr>
          <w:ilvl w:val="0"/>
          <w:numId w:val="10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Разработайте план – схему лекционно – семинарского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Проанализируйте структуру разработки  план – схемы лекционно – семинарского занятия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Разработайте план – схему лекционно – семинарского занятия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работу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Pr="002067DB" w:rsidRDefault="002067DB" w:rsidP="002067DB">
      <w:pPr>
        <w:autoSpaceDN w:val="0"/>
        <w:spacing w:line="360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«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Разработка план – схемы лекционно – семинарского занятия»</w:t>
      </w:r>
    </w:p>
    <w:p w:rsidR="002067DB" w:rsidRPr="002067DB" w:rsidRDefault="002067DB" w:rsidP="002067DB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Практическая работа№6 «</w:t>
      </w:r>
      <w:proofErr w:type="spell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Микропреподавание</w:t>
      </w:r>
      <w:proofErr w:type="spellEnd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№35: Разработка карт – заданий для проверки знаний учащихся</w:t>
      </w:r>
    </w:p>
    <w:p w:rsidR="002067DB" w:rsidRPr="002067DB" w:rsidRDefault="002067DB" w:rsidP="002067DB">
      <w:pPr>
        <w:autoSpaceDN w:val="0"/>
        <w:spacing w:after="200" w:line="276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Разработать карты – задания для учащихся, провести фрагмент урока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10"/>
        </w:numPr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Изучите структуру разработки  карт – заданий для проверки знаний</w:t>
      </w:r>
    </w:p>
    <w:p w:rsidR="002067DB" w:rsidRPr="002067DB" w:rsidRDefault="002067DB" w:rsidP="00483D09">
      <w:pPr>
        <w:widowControl w:val="0"/>
        <w:numPr>
          <w:ilvl w:val="0"/>
          <w:numId w:val="10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Разработайте карты – задания для проверки знаний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Проанализируйте структуру разработки  карт – заданий для учащихся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Разработайте карты – задания для учащихся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работу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Проведите фрагмент занятия с использованием карт - заданий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2067DB" w:rsidRDefault="002067DB" w:rsidP="00424ECC">
      <w:pPr>
        <w:numPr>
          <w:ilvl w:val="0"/>
          <w:numId w:val="20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«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Разработка карт – заданий для проверки знаний учащихся»</w:t>
      </w:r>
    </w:p>
    <w:p w:rsidR="002067DB" w:rsidRDefault="00424ECC" w:rsidP="002067DB">
      <w:pPr>
        <w:numPr>
          <w:ilvl w:val="0"/>
          <w:numId w:val="20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424ECC">
        <w:rPr>
          <w:rFonts w:eastAsia="Lucida Sans Unicode"/>
          <w:kern w:val="3"/>
          <w:sz w:val="28"/>
          <w:szCs w:val="28"/>
          <w:lang w:eastAsia="en-US"/>
        </w:rPr>
        <w:t>Педагогика высшей школы: учебное пособие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proofErr w:type="spellStart"/>
      <w:r w:rsidRPr="00424ECC">
        <w:rPr>
          <w:rFonts w:eastAsia="Lucida Sans Unicode"/>
          <w:kern w:val="3"/>
          <w:sz w:val="28"/>
          <w:szCs w:val="28"/>
          <w:lang w:eastAsia="en-US"/>
        </w:rPr>
        <w:t>Громкова</w:t>
      </w:r>
      <w:proofErr w:type="spellEnd"/>
      <w:r w:rsidRPr="00424ECC">
        <w:rPr>
          <w:rFonts w:eastAsia="Lucida Sans Unicode"/>
          <w:kern w:val="3"/>
          <w:sz w:val="28"/>
          <w:szCs w:val="28"/>
          <w:lang w:eastAsia="en-US"/>
        </w:rPr>
        <w:t xml:space="preserve"> М.Т. </w:t>
      </w:r>
      <w:proofErr w:type="spellStart"/>
      <w:r w:rsidRPr="00424ECC">
        <w:rPr>
          <w:rFonts w:eastAsia="Lucida Sans Unicode"/>
          <w:kern w:val="3"/>
          <w:sz w:val="28"/>
          <w:szCs w:val="28"/>
          <w:lang w:eastAsia="en-US"/>
        </w:rPr>
        <w:t>Юнити-Дана</w:t>
      </w:r>
      <w:proofErr w:type="spellEnd"/>
      <w:r w:rsidRPr="00424ECC">
        <w:rPr>
          <w:rFonts w:eastAsia="Lucida Sans Unicode"/>
          <w:kern w:val="3"/>
          <w:sz w:val="28"/>
          <w:szCs w:val="28"/>
          <w:lang w:eastAsia="en-US"/>
        </w:rPr>
        <w:t xml:space="preserve"> 2012 г.</w:t>
      </w:r>
    </w:p>
    <w:p w:rsidR="009C358B" w:rsidRPr="009C358B" w:rsidRDefault="009C358B" w:rsidP="002067DB">
      <w:pPr>
        <w:numPr>
          <w:ilvl w:val="0"/>
          <w:numId w:val="20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Практическая работа№7  «</w:t>
      </w:r>
      <w:proofErr w:type="spell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Микропреподавание</w:t>
      </w:r>
      <w:proofErr w:type="spellEnd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№36: Составление плана подготовки педагога к занятию</w:t>
      </w:r>
    </w:p>
    <w:p w:rsidR="002067DB" w:rsidRPr="002067DB" w:rsidRDefault="002067DB" w:rsidP="002067DB">
      <w:pPr>
        <w:autoSpaceDN w:val="0"/>
        <w:spacing w:after="200" w:line="276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Изучить и применить на практике структуру подготовки педагога к занятию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10"/>
        </w:numPr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Изучите структуру разработки  план – схемы лекционно – семинарского занятия</w:t>
      </w:r>
    </w:p>
    <w:p w:rsidR="002067DB" w:rsidRPr="002067DB" w:rsidRDefault="002067DB" w:rsidP="00483D09">
      <w:pPr>
        <w:widowControl w:val="0"/>
        <w:numPr>
          <w:ilvl w:val="0"/>
          <w:numId w:val="10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Разработайте план – схему лекционно – семинарского занятия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Проанализируйте структуру разработки  план – схемы лекционно – семинарского занятия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Разработайте план – схему лекционно – семинарского занятия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Оформите работу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067DB" w:rsidRPr="00574862" w:rsidRDefault="002067DB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Список рекомендуемой литературы и нормативных </w:t>
      </w:r>
      <w:proofErr w:type="spellStart"/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актов</w:t>
      </w:r>
      <w:proofErr w:type="gramStart"/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Т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>еоретический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 по теме:</w:t>
      </w:r>
      <w:r w:rsidRPr="002067DB">
        <w:rPr>
          <w:rFonts w:ascii="Calibri" w:eastAsia="Lucida Sans Unicode" w:hAnsi="Calibri" w:cs="Calibri"/>
          <w:kern w:val="3"/>
          <w:sz w:val="22"/>
          <w:szCs w:val="22"/>
          <w:lang w:eastAsia="en-US"/>
        </w:rPr>
        <w:t xml:space="preserve"> «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Разработка план – схемы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лекционно – семинарского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занятия»</w:t>
      </w:r>
    </w:p>
    <w:p w:rsidR="002067DB" w:rsidRPr="002067DB" w:rsidRDefault="00574862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067DB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Разработка план – конспекта комбинированного урока</w:t>
      </w:r>
    </w:p>
    <w:p w:rsidR="002067DB" w:rsidRPr="002067DB" w:rsidRDefault="002067DB" w:rsidP="002067D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№37: Разработка инструкционной, </w:t>
      </w:r>
      <w:proofErr w:type="spell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 – технологической карт</w:t>
      </w:r>
    </w:p>
    <w:p w:rsidR="002067DB" w:rsidRPr="002067DB" w:rsidRDefault="002067DB" w:rsidP="002067DB">
      <w:pPr>
        <w:autoSpaceDN w:val="0"/>
        <w:spacing w:after="200" w:line="276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Изучить и применить на практике структуру разработки  инструкционной,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технологической карт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067DB" w:rsidRPr="002067DB" w:rsidRDefault="002067DB" w:rsidP="00483D09">
      <w:pPr>
        <w:widowControl w:val="0"/>
        <w:numPr>
          <w:ilvl w:val="0"/>
          <w:numId w:val="10"/>
        </w:numPr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Изучите структуру разработки  инструкционной,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технологической карт</w:t>
      </w:r>
    </w:p>
    <w:p w:rsidR="002067DB" w:rsidRPr="002067DB" w:rsidRDefault="002067DB" w:rsidP="00483D09">
      <w:pPr>
        <w:widowControl w:val="0"/>
        <w:numPr>
          <w:ilvl w:val="0"/>
          <w:numId w:val="10"/>
        </w:numPr>
        <w:autoSpaceDN w:val="0"/>
        <w:spacing w:after="200" w:line="276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Разработайте пакет инструкционных и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технологических карт</w:t>
      </w:r>
    </w:p>
    <w:p w:rsidR="002067DB" w:rsidRDefault="002067DB" w:rsidP="002067DB">
      <w:pPr>
        <w:autoSpaceDN w:val="0"/>
        <w:spacing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9C358B" w:rsidRPr="002067DB" w:rsidRDefault="009C358B" w:rsidP="002067DB">
      <w:pPr>
        <w:autoSpaceDN w:val="0"/>
        <w:spacing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Проанализируйте структуру разработки  инструкционной,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технологической карт</w:t>
      </w:r>
    </w:p>
    <w:p w:rsidR="002067DB" w:rsidRPr="002067DB" w:rsidRDefault="002067DB" w:rsidP="00483D09">
      <w:pPr>
        <w:widowControl w:val="0"/>
        <w:numPr>
          <w:ilvl w:val="0"/>
          <w:numId w:val="11"/>
        </w:numPr>
        <w:autoSpaceDN w:val="0"/>
        <w:spacing w:after="200" w:line="276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Разработайте пакет инструкционных и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технологических карт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Серьезно подойдите к выполнению работы, обратите внимание на критерии оценки самостоятельной работы. Воспользуйтесь интернет – ресурсами. При возникновении вопросов сразу же обращайтесь к преподавателю.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067DB" w:rsidRPr="002067DB" w:rsidRDefault="002067DB" w:rsidP="002067D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574862" w:rsidRDefault="002067DB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B7645C" w:rsidRPr="00574862" w:rsidRDefault="002067DB" w:rsidP="00574862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Список рекомендуемой литературы и нормативных </w:t>
      </w:r>
      <w:proofErr w:type="spellStart"/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актов</w:t>
      </w:r>
      <w:proofErr w:type="gramStart"/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Т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>еоретический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 по теме:«Разработка инструкционной,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инструкционно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– технологической карт</w:t>
      </w:r>
      <w:r w:rsidR="00574862">
        <w:rPr>
          <w:rFonts w:eastAsia="Lucida Sans Unicode"/>
          <w:kern w:val="3"/>
          <w:sz w:val="28"/>
          <w:szCs w:val="28"/>
          <w:lang w:eastAsia="en-US"/>
        </w:rPr>
        <w:t>ы</w:t>
      </w:r>
      <w:r w:rsidR="00574862">
        <w:rPr>
          <w:rFonts w:eastAsia="Calibri"/>
          <w:b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 xml:space="preserve">Тема: </w:t>
      </w:r>
      <w:proofErr w:type="spellStart"/>
      <w:r w:rsidRPr="00B7645C">
        <w:rPr>
          <w:rFonts w:eastAsia="Calibri"/>
          <w:b/>
          <w:sz w:val="28"/>
          <w:szCs w:val="28"/>
          <w:lang w:eastAsia="en-US"/>
        </w:rPr>
        <w:t>Микропреподавание</w:t>
      </w:r>
      <w:proofErr w:type="spellEnd"/>
      <w:r w:rsidRPr="00B7645C">
        <w:rPr>
          <w:rFonts w:eastAsia="Calibri"/>
          <w:b/>
          <w:sz w:val="28"/>
          <w:szCs w:val="28"/>
          <w:lang w:eastAsia="en-US"/>
        </w:rPr>
        <w:t xml:space="preserve"> вариантов практических занятий для студентов.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 xml:space="preserve">Самостоятельная </w:t>
      </w:r>
      <w:r>
        <w:rPr>
          <w:rFonts w:eastAsia="Calibri"/>
          <w:b/>
          <w:sz w:val="28"/>
          <w:szCs w:val="28"/>
          <w:lang w:eastAsia="en-US"/>
        </w:rPr>
        <w:t>работа 38</w:t>
      </w:r>
      <w:r w:rsidRPr="00B7645C">
        <w:rPr>
          <w:rFonts w:eastAsia="Calibri"/>
          <w:b/>
          <w:sz w:val="28"/>
          <w:szCs w:val="28"/>
          <w:lang w:eastAsia="en-US"/>
        </w:rPr>
        <w:t>: Разработать алгоритм выполнения задания по учебному пособию.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Изучить и применить на практике структуру выполнения задания по учебному пособию.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171E6B" w:rsidRPr="00171E6B" w:rsidRDefault="00B7645C" w:rsidP="00171E6B">
      <w:pPr>
        <w:numPr>
          <w:ilvl w:val="0"/>
          <w:numId w:val="12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Изучить структуру выполнения задания по учебному пособию.</w:t>
      </w:r>
    </w:p>
    <w:p w:rsidR="009C358B" w:rsidRDefault="009C358B" w:rsidP="009C358B">
      <w:pPr>
        <w:numPr>
          <w:ilvl w:val="0"/>
          <w:numId w:val="12"/>
        </w:numPr>
        <w:suppressAutoHyphens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Разработать задание по учебному пособию</w:t>
      </w:r>
    </w:p>
    <w:p w:rsidR="009C358B" w:rsidRDefault="009C358B" w:rsidP="009C358B">
      <w:pPr>
        <w:suppressAutoHyphens w:val="0"/>
        <w:spacing w:after="200" w:line="276" w:lineRule="auto"/>
        <w:ind w:left="720"/>
        <w:contextualSpacing/>
        <w:rPr>
          <w:rFonts w:eastAsia="Calibri"/>
          <w:sz w:val="28"/>
          <w:szCs w:val="28"/>
          <w:lang w:eastAsia="en-US"/>
        </w:rPr>
      </w:pPr>
    </w:p>
    <w:p w:rsidR="00B7645C" w:rsidRPr="009C358B" w:rsidRDefault="00B7645C" w:rsidP="009C358B">
      <w:pPr>
        <w:numPr>
          <w:ilvl w:val="0"/>
          <w:numId w:val="12"/>
        </w:numPr>
        <w:suppressAutoHyphens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9C358B">
        <w:rPr>
          <w:rFonts w:eastAsia="Calibri"/>
          <w:sz w:val="28"/>
          <w:szCs w:val="28"/>
          <w:lang w:eastAsia="en-US"/>
        </w:rPr>
        <w:t>Разработать алгоритм выполнения задания по учебному пособию.</w:t>
      </w:r>
    </w:p>
    <w:p w:rsidR="009C358B" w:rsidRDefault="009C358B" w:rsidP="00B7645C">
      <w:pPr>
        <w:suppressAutoHyphens w:val="0"/>
        <w:spacing w:after="200" w:line="276" w:lineRule="auto"/>
        <w:rPr>
          <w:rFonts w:eastAsia="Calibri"/>
          <w:b/>
          <w:sz w:val="28"/>
          <w:szCs w:val="28"/>
          <w:u w:val="single"/>
          <w:lang w:eastAsia="en-US"/>
        </w:rPr>
      </w:pPr>
    </w:p>
    <w:p w:rsidR="00B7645C" w:rsidRPr="00B7645C" w:rsidRDefault="00B7645C" w:rsidP="00B7645C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Провести анализ учебного пособия.</w:t>
      </w:r>
    </w:p>
    <w:p w:rsid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Выделить основные и важные моменты в выбранном материале.</w:t>
      </w:r>
    </w:p>
    <w:p w:rsidR="009C358B" w:rsidRDefault="009C358B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Выбрать тему и вид заданий для разработки</w:t>
      </w:r>
    </w:p>
    <w:p w:rsidR="009C358B" w:rsidRPr="00B7645C" w:rsidRDefault="009C358B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Разработать задание по учебному пособию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Разработать алгоритм выполнения задания по учебному пособию.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Определитесь с темой будущего занятия, найдите подходящее учебное пособие и проанализируйте его.</w:t>
      </w:r>
    </w:p>
    <w:p w:rsid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Выделите основные и важные моменты в выбранном материале.</w:t>
      </w:r>
    </w:p>
    <w:p w:rsidR="009C358B" w:rsidRPr="00B7645C" w:rsidRDefault="009C358B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Определите более целесообразные варианты заданий для вашей темы занятия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печатном варианте.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574862" w:rsidRDefault="00B7645C" w:rsidP="00574862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574862" w:rsidRDefault="00B7645C" w:rsidP="00574862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 xml:space="preserve">Список рекомендуемой литературы и нормативных </w:t>
      </w:r>
      <w:proofErr w:type="spellStart"/>
      <w:r w:rsidRPr="00B7645C">
        <w:rPr>
          <w:rFonts w:eastAsia="Calibri"/>
          <w:b/>
          <w:sz w:val="28"/>
          <w:szCs w:val="28"/>
          <w:u w:val="single"/>
          <w:lang w:eastAsia="en-US"/>
        </w:rPr>
        <w:t>актов</w:t>
      </w:r>
      <w:proofErr w:type="gramStart"/>
      <w:r w:rsidRPr="00B7645C">
        <w:rPr>
          <w:rFonts w:eastAsia="Calibri"/>
          <w:b/>
          <w:sz w:val="28"/>
          <w:szCs w:val="28"/>
          <w:u w:val="single"/>
          <w:lang w:eastAsia="en-US"/>
        </w:rPr>
        <w:t>:</w:t>
      </w:r>
      <w:r w:rsidRPr="00B7645C">
        <w:rPr>
          <w:color w:val="000000"/>
          <w:kern w:val="36"/>
          <w:sz w:val="28"/>
          <w:szCs w:val="28"/>
          <w:lang w:eastAsia="ru-RU"/>
        </w:rPr>
        <w:t>П</w:t>
      </w:r>
      <w:proofErr w:type="gramEnd"/>
      <w:r w:rsidRPr="00B7645C">
        <w:rPr>
          <w:color w:val="000000"/>
          <w:kern w:val="36"/>
          <w:sz w:val="28"/>
          <w:szCs w:val="28"/>
          <w:lang w:eastAsia="ru-RU"/>
        </w:rPr>
        <w:t>едагогика</w:t>
      </w:r>
      <w:proofErr w:type="spellEnd"/>
      <w:r w:rsidRPr="00B7645C">
        <w:rPr>
          <w:color w:val="000000"/>
          <w:kern w:val="36"/>
          <w:sz w:val="28"/>
          <w:szCs w:val="28"/>
          <w:lang w:eastAsia="ru-RU"/>
        </w:rPr>
        <w:t xml:space="preserve"> среднего профессионального образования. Н. </w:t>
      </w:r>
      <w:proofErr w:type="spellStart"/>
      <w:r w:rsidRPr="00B7645C">
        <w:rPr>
          <w:color w:val="000000"/>
          <w:kern w:val="36"/>
          <w:sz w:val="28"/>
          <w:szCs w:val="28"/>
          <w:lang w:eastAsia="ru-RU"/>
        </w:rPr>
        <w:t>Морева</w:t>
      </w:r>
      <w:proofErr w:type="spellEnd"/>
    </w:p>
    <w:p w:rsidR="00B7645C" w:rsidRPr="00B7645C" w:rsidRDefault="00B7645C" w:rsidP="00574862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Разработка плана-конспекта комбинированного урока по теме программы.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Самостоятельная работа №39</w:t>
      </w:r>
      <w:r w:rsidRPr="00B7645C">
        <w:rPr>
          <w:rFonts w:eastAsia="Calibri"/>
          <w:b/>
          <w:sz w:val="28"/>
          <w:szCs w:val="28"/>
          <w:lang w:eastAsia="en-US"/>
        </w:rPr>
        <w:t>: Разработать методику проведения занятия профессионального обучения по одной из тем программ.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Изучить и применить на практике структуру методики проведения занятия профессионального обучения по одной из тем программ.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Изучить структуру методики проведения занятия профессионального обучения по одной из тем программ.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Разработать методику проведения занятия профессионального обучения по одной из тем программ.</w:t>
      </w:r>
    </w:p>
    <w:p w:rsidR="00B7645C" w:rsidRPr="00B7645C" w:rsidRDefault="00B7645C" w:rsidP="00B7645C">
      <w:pPr>
        <w:suppressAutoHyphens w:val="0"/>
        <w:spacing w:after="200" w:line="276" w:lineRule="auto"/>
        <w:ind w:left="360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Законспектировать алгоритм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разработки методики проведения занятия профессионального обучения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по одной из тем программ.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Разработать методику проведения занятия профессионального обучения по одной из тем программ.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Default="00171E6B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 разработке методики проведения занятия профессионального обучения, обратите внимание на следующие вопросы:</w:t>
      </w:r>
    </w:p>
    <w:p w:rsidR="00171E6B" w:rsidRDefault="00171E6B" w:rsidP="00171E6B">
      <w:pPr>
        <w:numPr>
          <w:ilvl w:val="0"/>
          <w:numId w:val="21"/>
        </w:num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71E6B">
        <w:rPr>
          <w:rFonts w:eastAsia="Calibri"/>
          <w:sz w:val="28"/>
          <w:szCs w:val="28"/>
          <w:lang w:eastAsia="en-US"/>
        </w:rPr>
        <w:t>содержание основных документов государ</w:t>
      </w:r>
      <w:r>
        <w:rPr>
          <w:rFonts w:eastAsia="Calibri"/>
          <w:sz w:val="28"/>
          <w:szCs w:val="28"/>
          <w:lang w:eastAsia="en-US"/>
        </w:rPr>
        <w:t xml:space="preserve">ственного стандарта </w:t>
      </w:r>
      <w:r w:rsidRPr="00171E6B">
        <w:rPr>
          <w:rFonts w:eastAsia="Calibri"/>
          <w:sz w:val="28"/>
          <w:szCs w:val="28"/>
          <w:lang w:eastAsia="en-US"/>
        </w:rPr>
        <w:t>профес</w:t>
      </w:r>
      <w:r>
        <w:rPr>
          <w:rFonts w:eastAsia="Calibri"/>
          <w:sz w:val="28"/>
          <w:szCs w:val="28"/>
          <w:lang w:eastAsia="en-US"/>
        </w:rPr>
        <w:t>сионального образования (ФГОС</w:t>
      </w:r>
      <w:r w:rsidRPr="00171E6B">
        <w:rPr>
          <w:rFonts w:eastAsia="Calibri"/>
          <w:sz w:val="28"/>
          <w:szCs w:val="28"/>
          <w:lang w:eastAsia="en-US"/>
        </w:rPr>
        <w:t>);</w:t>
      </w:r>
    </w:p>
    <w:p w:rsidR="00171E6B" w:rsidRDefault="00171E6B" w:rsidP="00171E6B">
      <w:pPr>
        <w:numPr>
          <w:ilvl w:val="0"/>
          <w:numId w:val="21"/>
        </w:num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71E6B">
        <w:rPr>
          <w:rFonts w:eastAsia="Calibri"/>
          <w:sz w:val="28"/>
          <w:szCs w:val="28"/>
          <w:lang w:eastAsia="en-US"/>
        </w:rPr>
        <w:t>принципы разработки и анализа учебного плана, учебной программы предмета и другой учебно-программной документации</w:t>
      </w:r>
    </w:p>
    <w:p w:rsidR="00171E6B" w:rsidRDefault="00171E6B" w:rsidP="00171E6B">
      <w:pPr>
        <w:numPr>
          <w:ilvl w:val="0"/>
          <w:numId w:val="21"/>
        </w:num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71E6B">
        <w:rPr>
          <w:rFonts w:eastAsia="Calibri"/>
          <w:sz w:val="28"/>
          <w:szCs w:val="28"/>
          <w:lang w:eastAsia="en-US"/>
        </w:rPr>
        <w:t>методы, средства и формы теоретического и практического обучения: понятие, сущность и характеристику</w:t>
      </w:r>
    </w:p>
    <w:p w:rsidR="00171E6B" w:rsidRDefault="00171E6B" w:rsidP="00171E6B">
      <w:pPr>
        <w:numPr>
          <w:ilvl w:val="0"/>
          <w:numId w:val="21"/>
        </w:num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71E6B">
        <w:rPr>
          <w:rFonts w:eastAsia="Calibri"/>
          <w:sz w:val="28"/>
          <w:szCs w:val="28"/>
          <w:lang w:eastAsia="en-US"/>
        </w:rPr>
        <w:t>содержание дидактической деятельности педагога профессионального обучения: цели, содержание и технологии дидактического проектирования процесса обучения и характеристику технологической деятельности педагога;</w:t>
      </w:r>
    </w:p>
    <w:p w:rsidR="00171E6B" w:rsidRPr="00B7645C" w:rsidRDefault="00171E6B" w:rsidP="00171E6B">
      <w:pPr>
        <w:numPr>
          <w:ilvl w:val="0"/>
          <w:numId w:val="21"/>
        </w:num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171E6B">
        <w:rPr>
          <w:rFonts w:eastAsia="Calibri"/>
          <w:sz w:val="28"/>
          <w:szCs w:val="28"/>
          <w:lang w:eastAsia="en-US"/>
        </w:rPr>
        <w:t>содержание и организацию методич</w:t>
      </w:r>
      <w:r>
        <w:rPr>
          <w:rFonts w:eastAsia="Calibri"/>
          <w:sz w:val="28"/>
          <w:szCs w:val="28"/>
          <w:lang w:eastAsia="en-US"/>
        </w:rPr>
        <w:t>еской работы в учебных заведени</w:t>
      </w:r>
      <w:r w:rsidRPr="00171E6B">
        <w:rPr>
          <w:rFonts w:eastAsia="Calibri"/>
          <w:sz w:val="28"/>
          <w:szCs w:val="28"/>
          <w:lang w:eastAsia="en-US"/>
        </w:rPr>
        <w:t>ях</w:t>
      </w:r>
    </w:p>
    <w:p w:rsidR="00B7645C" w:rsidRPr="00B7645C" w:rsidRDefault="00574862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u w:val="single"/>
          <w:lang w:eastAsia="en-US"/>
        </w:rPr>
        <w:lastRenderedPageBreak/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печатном варианте.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B7645C" w:rsidRPr="00B7645C" w:rsidRDefault="00B7645C" w:rsidP="00B7645C">
      <w:pPr>
        <w:shd w:val="clear" w:color="auto" w:fill="FFFFFF"/>
        <w:suppressAutoHyphens w:val="0"/>
        <w:ind w:right="567"/>
        <w:outlineLvl w:val="0"/>
        <w:rPr>
          <w:color w:val="000000"/>
          <w:kern w:val="36"/>
          <w:sz w:val="28"/>
          <w:szCs w:val="28"/>
          <w:lang w:eastAsia="ru-RU"/>
        </w:rPr>
      </w:pPr>
      <w:r w:rsidRPr="00B7645C">
        <w:rPr>
          <w:color w:val="000000"/>
          <w:kern w:val="36"/>
          <w:sz w:val="28"/>
          <w:szCs w:val="28"/>
          <w:lang w:eastAsia="ru-RU"/>
        </w:rPr>
        <w:t xml:space="preserve">Педагогика среднего профессионального образования. Н. </w:t>
      </w:r>
      <w:proofErr w:type="spellStart"/>
      <w:r w:rsidRPr="00B7645C">
        <w:rPr>
          <w:color w:val="000000"/>
          <w:kern w:val="36"/>
          <w:sz w:val="28"/>
          <w:szCs w:val="28"/>
          <w:lang w:eastAsia="ru-RU"/>
        </w:rPr>
        <w:t>Морева</w:t>
      </w:r>
      <w:proofErr w:type="spellEnd"/>
    </w:p>
    <w:p w:rsidR="00B7645C" w:rsidRDefault="00B7645C" w:rsidP="00B7645C">
      <w:pPr>
        <w:suppressAutoHyphens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B7645C" w:rsidRPr="00B7645C" w:rsidRDefault="00574862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Разработка плана-конспекта комбинированного урока по теме программы.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Самостоятельная работа №40</w:t>
      </w:r>
      <w:r w:rsidRPr="00B7645C">
        <w:rPr>
          <w:rFonts w:eastAsia="Calibri"/>
          <w:b/>
          <w:sz w:val="28"/>
          <w:szCs w:val="28"/>
          <w:lang w:eastAsia="en-US"/>
        </w:rPr>
        <w:t>: Разработать методику проведения занятия профессионального обучения по одной из тем программ.</w:t>
      </w:r>
    </w:p>
    <w:p w:rsidR="00B7645C" w:rsidRPr="00B7645C" w:rsidRDefault="00B7645C" w:rsidP="00B7645C">
      <w:pPr>
        <w:suppressAutoHyphens w:val="0"/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Структурировать и оформить материалы для разработки методики проведения занятия профессионального обучения по одной из тем программ. </w:t>
      </w:r>
    </w:p>
    <w:p w:rsidR="00B7645C" w:rsidRPr="00B7645C" w:rsidRDefault="00B7645C" w:rsidP="00B7645C">
      <w:pPr>
        <w:suppressAutoHyphens w:val="0"/>
        <w:spacing w:after="200" w:line="276" w:lineRule="auto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B7645C" w:rsidP="00B7645C">
      <w:pPr>
        <w:numPr>
          <w:ilvl w:val="0"/>
          <w:numId w:val="14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Подобрать иллюстрационный и текстовый материал.</w:t>
      </w:r>
    </w:p>
    <w:p w:rsidR="00B7645C" w:rsidRPr="00B7645C" w:rsidRDefault="00B7645C" w:rsidP="00B7645C">
      <w:pPr>
        <w:numPr>
          <w:ilvl w:val="0"/>
          <w:numId w:val="14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Оформить материал в мультимедийную презентацию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B7645C">
      <w:pPr>
        <w:numPr>
          <w:ilvl w:val="0"/>
          <w:numId w:val="15"/>
        </w:numPr>
        <w:suppressAutoHyphens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Разработайте  методику проведения занятия профессионального обучения по одной из тем программ.</w:t>
      </w:r>
    </w:p>
    <w:p w:rsidR="00B7645C" w:rsidRPr="00B7645C" w:rsidRDefault="00B7645C" w:rsidP="00B7645C">
      <w:pPr>
        <w:numPr>
          <w:ilvl w:val="0"/>
          <w:numId w:val="15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Поместите материал в мультимедийную презентацию.</w:t>
      </w:r>
    </w:p>
    <w:p w:rsidR="00B7645C" w:rsidRPr="00B7645C" w:rsidRDefault="00B7645C" w:rsidP="00B7645C">
      <w:pPr>
        <w:numPr>
          <w:ilvl w:val="0"/>
          <w:numId w:val="15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Оформите мультимедийную презентацию</w:t>
      </w:r>
    </w:p>
    <w:p w:rsidR="00B7645C" w:rsidRPr="00B7645C" w:rsidRDefault="00B7645C" w:rsidP="00B7645C">
      <w:pPr>
        <w:numPr>
          <w:ilvl w:val="0"/>
          <w:numId w:val="15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Подготовьте выступление – отчет о проделанной работе.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Иллюстрационный и текстовый материал должны быть в презентации в соотношение 1:3, цель презентации наглядно представить подготовленный материал.</w:t>
      </w:r>
      <w:r w:rsidR="00171E6B">
        <w:rPr>
          <w:rFonts w:eastAsia="Calibri"/>
          <w:sz w:val="28"/>
          <w:szCs w:val="28"/>
          <w:lang w:eastAsia="en-US"/>
        </w:rPr>
        <w:t xml:space="preserve"> При выполнении самостоятельной работы используйте материалы из самостоятельной работы №39.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электронном виде.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B7645C" w:rsidRPr="00B7645C" w:rsidRDefault="00B7645C" w:rsidP="00B7645C">
      <w:pPr>
        <w:suppressAutoHyphens w:val="0"/>
        <w:spacing w:line="360" w:lineRule="auto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Уроки </w:t>
      </w:r>
      <w:r w:rsidRPr="00B7645C">
        <w:rPr>
          <w:rFonts w:eastAsia="Calibri"/>
          <w:sz w:val="28"/>
          <w:szCs w:val="28"/>
          <w:lang w:val="en-US" w:eastAsia="en-US"/>
        </w:rPr>
        <w:t>Power</w:t>
      </w:r>
      <w:r w:rsidRPr="00B7645C">
        <w:rPr>
          <w:rFonts w:eastAsia="Calibri"/>
          <w:sz w:val="28"/>
          <w:szCs w:val="28"/>
          <w:lang w:eastAsia="en-US"/>
        </w:rPr>
        <w:t xml:space="preserve"> </w:t>
      </w:r>
      <w:r w:rsidRPr="00B7645C">
        <w:rPr>
          <w:rFonts w:eastAsia="Calibri"/>
          <w:sz w:val="28"/>
          <w:szCs w:val="28"/>
          <w:lang w:val="en-US" w:eastAsia="en-US"/>
        </w:rPr>
        <w:t>Point</w:t>
      </w:r>
      <w:r w:rsidRPr="00B7645C">
        <w:rPr>
          <w:rFonts w:eastAsia="Calibri"/>
          <w:sz w:val="28"/>
          <w:szCs w:val="28"/>
          <w:lang w:eastAsia="en-US"/>
        </w:rPr>
        <w:t xml:space="preserve"> Часть 1 «Разработка презентации»</w:t>
      </w:r>
    </w:p>
    <w:p w:rsidR="00B7645C" w:rsidRDefault="00B7645C" w:rsidP="00B7645C">
      <w:pPr>
        <w:suppressAutoHyphens w:val="0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 Онлайн ресурс</w:t>
      </w:r>
      <w:proofErr w:type="gramStart"/>
      <w:r w:rsidRPr="00B7645C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</w:t>
      </w:r>
      <w:hyperlink r:id="rId15" w:history="1">
        <w:r w:rsidRPr="0062584E">
          <w:rPr>
            <w:rStyle w:val="af5"/>
            <w:rFonts w:eastAsia="Calibri"/>
            <w:sz w:val="28"/>
            <w:szCs w:val="28"/>
            <w:lang w:eastAsia="en-US"/>
          </w:rPr>
          <w:t>https://www.youtube.com/watch?v=yxXGPK2SNC8</w:t>
        </w:r>
      </w:hyperlink>
    </w:p>
    <w:p w:rsidR="00B7645C" w:rsidRDefault="00B7645C" w:rsidP="00B7645C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B7645C" w:rsidRPr="00B7645C" w:rsidRDefault="00B7645C" w:rsidP="00B7645C">
      <w:pPr>
        <w:suppressAutoHyphens w:val="0"/>
        <w:rPr>
          <w:rFonts w:eastAsia="Calibri"/>
          <w:sz w:val="28"/>
          <w:szCs w:val="28"/>
          <w:lang w:eastAsia="en-US"/>
        </w:rPr>
      </w:pP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Составление плана самообразования мастера профессионального обучения.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Самостоятельная работа №</w:t>
      </w:r>
      <w:r>
        <w:rPr>
          <w:rFonts w:eastAsia="Calibri"/>
          <w:b/>
          <w:sz w:val="28"/>
          <w:szCs w:val="28"/>
          <w:lang w:eastAsia="en-US"/>
        </w:rPr>
        <w:t>4</w:t>
      </w:r>
      <w:r w:rsidRPr="00B7645C">
        <w:rPr>
          <w:rFonts w:eastAsia="Calibri"/>
          <w:b/>
          <w:sz w:val="28"/>
          <w:szCs w:val="28"/>
          <w:lang w:eastAsia="en-US"/>
        </w:rPr>
        <w:t>1: Составить примерный план самостоятельной методической работы мастера профессионального обучения.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Изучить и применить на практике структуру плана самостоятельной методической работы мастера профессионального обучения.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B7645C" w:rsidP="00574862">
      <w:pPr>
        <w:numPr>
          <w:ilvl w:val="0"/>
          <w:numId w:val="13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Изучить структуру плана самостоятельной методической работы мастера профессионального обучения.</w:t>
      </w:r>
    </w:p>
    <w:p w:rsidR="00B7645C" w:rsidRDefault="00B7645C" w:rsidP="00574862">
      <w:pPr>
        <w:numPr>
          <w:ilvl w:val="0"/>
          <w:numId w:val="13"/>
        </w:numPr>
        <w:suppressAutoHyphens w:val="0"/>
        <w:spacing w:after="200"/>
        <w:ind w:left="714" w:hanging="357"/>
        <w:contextualSpacing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Составить примерный план самостоятельной методической работы мастера профессионального обучения.</w:t>
      </w:r>
    </w:p>
    <w:p w:rsidR="00B7645C" w:rsidRPr="00B7645C" w:rsidRDefault="00B7645C" w:rsidP="00B7645C">
      <w:pPr>
        <w:suppressAutoHyphens w:val="0"/>
        <w:spacing w:after="200" w:line="276" w:lineRule="auto"/>
        <w:ind w:left="360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574862">
      <w:pPr>
        <w:numPr>
          <w:ilvl w:val="0"/>
          <w:numId w:val="13"/>
        </w:numPr>
        <w:suppressAutoHyphens w:val="0"/>
        <w:spacing w:after="200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Законспектировать алгоритм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составления плана самостоятельной методической работы мастера профессионального обучения</w:t>
      </w:r>
      <w:proofErr w:type="gramEnd"/>
      <w:r w:rsidRPr="00B7645C">
        <w:rPr>
          <w:rFonts w:eastAsia="Calibri"/>
          <w:sz w:val="28"/>
          <w:szCs w:val="28"/>
          <w:lang w:eastAsia="en-US"/>
        </w:rPr>
        <w:t>.</w:t>
      </w:r>
    </w:p>
    <w:p w:rsidR="00B7645C" w:rsidRDefault="00B7645C" w:rsidP="00574862">
      <w:pPr>
        <w:numPr>
          <w:ilvl w:val="0"/>
          <w:numId w:val="13"/>
        </w:numPr>
        <w:suppressAutoHyphens w:val="0"/>
        <w:spacing w:after="200"/>
        <w:contextualSpacing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Составить примерный план самостоятельной методической работы мастера профессионального обучения.</w:t>
      </w:r>
    </w:p>
    <w:p w:rsidR="00171E6B" w:rsidRPr="00171E6B" w:rsidRDefault="00171E6B" w:rsidP="00574862">
      <w:pPr>
        <w:numPr>
          <w:ilvl w:val="0"/>
          <w:numId w:val="13"/>
        </w:numPr>
        <w:rPr>
          <w:rFonts w:eastAsia="Calibri"/>
          <w:sz w:val="28"/>
          <w:szCs w:val="28"/>
          <w:lang w:eastAsia="en-US"/>
        </w:rPr>
      </w:pPr>
      <w:r w:rsidRPr="00171E6B">
        <w:rPr>
          <w:rFonts w:eastAsia="Calibri"/>
          <w:sz w:val="28"/>
          <w:szCs w:val="28"/>
          <w:lang w:eastAsia="en-US"/>
        </w:rPr>
        <w:t xml:space="preserve">Подготовьте эссе, целью которого будет «доказательство эффективности» разработанного вами плана самостоятельной работы мастера </w:t>
      </w:r>
      <w:proofErr w:type="gramStart"/>
      <w:r w:rsidRPr="00171E6B">
        <w:rPr>
          <w:rFonts w:eastAsia="Calibri"/>
          <w:sz w:val="28"/>
          <w:szCs w:val="28"/>
          <w:lang w:eastAsia="en-US"/>
        </w:rPr>
        <w:t>ПО</w:t>
      </w:r>
      <w:proofErr w:type="gramEnd"/>
    </w:p>
    <w:p w:rsidR="00171E6B" w:rsidRPr="00B7645C" w:rsidRDefault="00171E6B" w:rsidP="00574862">
      <w:pPr>
        <w:suppressAutoHyphens w:val="0"/>
        <w:spacing w:after="200"/>
        <w:ind w:left="720"/>
        <w:contextualSpacing/>
        <w:rPr>
          <w:rFonts w:eastAsia="Calibri"/>
          <w:sz w:val="28"/>
          <w:szCs w:val="28"/>
          <w:lang w:eastAsia="en-US"/>
        </w:rPr>
      </w:pP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Внимательно изучите теоретический материл, на основе представленного там алгоритма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составления плана самостоятельной методической работы мастера профессионального обучения</w:t>
      </w:r>
      <w:proofErr w:type="gramEnd"/>
      <w:r w:rsidRPr="00B7645C">
        <w:rPr>
          <w:rFonts w:eastAsia="Calibri"/>
          <w:sz w:val="28"/>
          <w:szCs w:val="28"/>
          <w:lang w:eastAsia="en-US"/>
        </w:rPr>
        <w:t>. Обратите внимание на представленные примеры планов самостоятельной методической работы мастера профессионального обучения. Разработайте свой план самостоятельной методической работы мастера профессионального обучения.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печатном варианте.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574862">
      <w:pPr>
        <w:suppressAutoHyphens w:val="0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574862">
      <w:pPr>
        <w:suppressAutoHyphens w:val="0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B7645C" w:rsidRPr="00574862" w:rsidRDefault="00B7645C" w:rsidP="00B7645C">
      <w:pPr>
        <w:suppressAutoHyphens w:val="0"/>
        <w:rPr>
          <w:color w:val="000000"/>
          <w:kern w:val="36"/>
          <w:sz w:val="28"/>
          <w:szCs w:val="28"/>
          <w:lang w:eastAsia="ru-RU"/>
        </w:rPr>
      </w:pPr>
      <w:r w:rsidRPr="00B7645C">
        <w:rPr>
          <w:color w:val="000000"/>
          <w:kern w:val="36"/>
          <w:sz w:val="28"/>
          <w:szCs w:val="28"/>
          <w:lang w:eastAsia="ru-RU"/>
        </w:rPr>
        <w:t>Педагогика среднего професси</w:t>
      </w:r>
      <w:r>
        <w:rPr>
          <w:color w:val="000000"/>
          <w:kern w:val="36"/>
          <w:sz w:val="28"/>
          <w:szCs w:val="28"/>
          <w:lang w:eastAsia="ru-RU"/>
        </w:rPr>
        <w:t xml:space="preserve">онального образования. Н. </w:t>
      </w:r>
      <w:proofErr w:type="spellStart"/>
      <w:r>
        <w:rPr>
          <w:color w:val="000000"/>
          <w:kern w:val="36"/>
          <w:sz w:val="28"/>
          <w:szCs w:val="28"/>
          <w:lang w:eastAsia="ru-RU"/>
        </w:rPr>
        <w:t>Морева</w:t>
      </w:r>
      <w:proofErr w:type="spellEnd"/>
    </w:p>
    <w:p w:rsidR="00B7645C" w:rsidRPr="00B7645C" w:rsidRDefault="00574862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 xml:space="preserve">Тема: </w:t>
      </w:r>
      <w:proofErr w:type="spellStart"/>
      <w:r w:rsidRPr="00B7645C">
        <w:rPr>
          <w:rFonts w:eastAsia="Calibri"/>
          <w:b/>
          <w:sz w:val="28"/>
          <w:szCs w:val="28"/>
          <w:lang w:eastAsia="en-US"/>
        </w:rPr>
        <w:t>Микропреподавание</w:t>
      </w:r>
      <w:proofErr w:type="spellEnd"/>
      <w:r w:rsidRPr="00B7645C">
        <w:rPr>
          <w:rFonts w:eastAsia="Calibri"/>
          <w:b/>
          <w:sz w:val="28"/>
          <w:szCs w:val="28"/>
          <w:lang w:eastAsia="en-US"/>
        </w:rPr>
        <w:t xml:space="preserve"> вариантов практических занятий для студентов.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Самостоятельная работа №42</w:t>
      </w:r>
      <w:r w:rsidRPr="00B7645C">
        <w:rPr>
          <w:rFonts w:eastAsia="Calibri"/>
          <w:b/>
          <w:sz w:val="28"/>
          <w:szCs w:val="28"/>
          <w:lang w:eastAsia="en-US"/>
        </w:rPr>
        <w:t>: Составить план подготовки педагога к занятию.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Изучить и применить на практике структуру плана подготовки к занятию.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Изучить структуру плана подготовки к занятию.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Разработать план подготовки к занятию.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574862">
      <w:pPr>
        <w:numPr>
          <w:ilvl w:val="0"/>
          <w:numId w:val="13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Законспектировать алгоритм структуры плана подготовки к занятию.</w:t>
      </w:r>
    </w:p>
    <w:p w:rsidR="00B7645C" w:rsidRPr="00B7645C" w:rsidRDefault="00B7645C" w:rsidP="00574862">
      <w:pPr>
        <w:numPr>
          <w:ilvl w:val="0"/>
          <w:numId w:val="16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Проанализировать представленные примеры планов подготовки к занятию.</w:t>
      </w:r>
    </w:p>
    <w:p w:rsidR="00B7645C" w:rsidRDefault="00B7645C" w:rsidP="00574862">
      <w:pPr>
        <w:numPr>
          <w:ilvl w:val="0"/>
          <w:numId w:val="16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Разработать плана подготовки к занятию.</w:t>
      </w:r>
    </w:p>
    <w:p w:rsidR="00171E6B" w:rsidRDefault="005A415D" w:rsidP="00574862">
      <w:pPr>
        <w:numPr>
          <w:ilvl w:val="0"/>
          <w:numId w:val="16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Отработать на практике в рамках </w:t>
      </w:r>
      <w:proofErr w:type="spellStart"/>
      <w:r>
        <w:rPr>
          <w:rFonts w:eastAsia="Calibri"/>
          <w:sz w:val="28"/>
          <w:szCs w:val="28"/>
          <w:lang w:eastAsia="en-US"/>
        </w:rPr>
        <w:t>микропреподавания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этапы учебного занятия.</w:t>
      </w:r>
    </w:p>
    <w:p w:rsidR="005A415D" w:rsidRDefault="005A415D" w:rsidP="00574862">
      <w:pPr>
        <w:numPr>
          <w:ilvl w:val="0"/>
          <w:numId w:val="16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Провести самоанализ, составить таблицу плюсов и минусов</w:t>
      </w:r>
    </w:p>
    <w:p w:rsidR="005A415D" w:rsidRPr="00574862" w:rsidRDefault="005A415D" w:rsidP="00574862">
      <w:pPr>
        <w:numPr>
          <w:ilvl w:val="0"/>
          <w:numId w:val="16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Провести работу над ошибками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Внимательно изучите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теоретический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материл, на основе представленного там алгоритма структуры плана подготовки к занятию. Обратите внимание на представленные примеры планов подготовки к занятию. Разработайте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свой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плана подготовки к занятию.</w:t>
      </w:r>
      <w:r w:rsidR="005A415D">
        <w:rPr>
          <w:rFonts w:eastAsia="Calibri"/>
          <w:sz w:val="28"/>
          <w:szCs w:val="28"/>
          <w:lang w:eastAsia="en-US"/>
        </w:rPr>
        <w:t xml:space="preserve"> Проанализируйте себя, на наличие возможных страхов, например: страх выступления перед аудиторией, страх быть непонятым, неуверенность в себе и т.д. Для анализа воспользуйтесь психологическими тестированиями.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печатном варианте.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B7645C" w:rsidRPr="00B7645C" w:rsidRDefault="00B7645C" w:rsidP="00B7645C">
      <w:pPr>
        <w:shd w:val="clear" w:color="auto" w:fill="FFFFFF"/>
        <w:suppressAutoHyphens w:val="0"/>
        <w:ind w:right="567"/>
        <w:outlineLvl w:val="0"/>
        <w:rPr>
          <w:color w:val="000000"/>
          <w:kern w:val="36"/>
          <w:sz w:val="28"/>
          <w:szCs w:val="28"/>
          <w:lang w:eastAsia="ru-RU"/>
        </w:rPr>
      </w:pPr>
      <w:r w:rsidRPr="00B7645C">
        <w:rPr>
          <w:color w:val="000000"/>
          <w:kern w:val="36"/>
          <w:sz w:val="28"/>
          <w:szCs w:val="28"/>
          <w:lang w:eastAsia="ru-RU"/>
        </w:rPr>
        <w:t xml:space="preserve">Педагогика среднего профессионального образования. Н. </w:t>
      </w:r>
      <w:proofErr w:type="spellStart"/>
      <w:r w:rsidRPr="00B7645C">
        <w:rPr>
          <w:color w:val="000000"/>
          <w:kern w:val="36"/>
          <w:sz w:val="28"/>
          <w:szCs w:val="28"/>
          <w:lang w:eastAsia="ru-RU"/>
        </w:rPr>
        <w:t>Морева</w:t>
      </w:r>
      <w:proofErr w:type="spellEnd"/>
    </w:p>
    <w:p w:rsidR="00B7645C" w:rsidRDefault="00B7645C" w:rsidP="00B7645C">
      <w:pPr>
        <w:suppressAutoHyphens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B7645C" w:rsidRPr="00B7645C" w:rsidRDefault="00B7645C" w:rsidP="00B7645C">
      <w:pPr>
        <w:suppressAutoHyphens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Проектирование эпизодов нетрадиционного учебного занятия.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Самостоятельная работа №43</w:t>
      </w:r>
      <w:r w:rsidRPr="00B7645C">
        <w:rPr>
          <w:rFonts w:eastAsia="Calibri"/>
          <w:b/>
          <w:sz w:val="28"/>
          <w:szCs w:val="28"/>
          <w:lang w:eastAsia="en-US"/>
        </w:rPr>
        <w:t>: Разработка мультимедийной презентации по проектированию эпизодов нетрадиционного учебного занятия.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Структурировать и оформить материалы для  проектирования эпизодов нетрадиционного учебного занятия.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B7645C" w:rsidP="00B7645C">
      <w:pPr>
        <w:numPr>
          <w:ilvl w:val="0"/>
          <w:numId w:val="14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Подобрать иллюстрационный и текстовый материал.</w:t>
      </w:r>
    </w:p>
    <w:p w:rsidR="00B7645C" w:rsidRPr="00B7645C" w:rsidRDefault="00B7645C" w:rsidP="00B7645C">
      <w:pPr>
        <w:numPr>
          <w:ilvl w:val="0"/>
          <w:numId w:val="14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Оформить материал в мультимедийную презентацию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B7645C">
      <w:pPr>
        <w:numPr>
          <w:ilvl w:val="0"/>
          <w:numId w:val="15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Поместите ранее разработанный материал к проведению семинарского занятия в мультимедийную презентацию.</w:t>
      </w:r>
    </w:p>
    <w:p w:rsidR="00B7645C" w:rsidRPr="00B7645C" w:rsidRDefault="00B7645C" w:rsidP="00B7645C">
      <w:pPr>
        <w:numPr>
          <w:ilvl w:val="0"/>
          <w:numId w:val="15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Оформите мультимедийную презентацию</w:t>
      </w:r>
    </w:p>
    <w:p w:rsidR="00B7645C" w:rsidRPr="00B7645C" w:rsidRDefault="00B7645C" w:rsidP="00B7645C">
      <w:pPr>
        <w:numPr>
          <w:ilvl w:val="0"/>
          <w:numId w:val="15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Подготовьте выступление.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Иллюстрационный и текстовый материал должны быть в презентации в соотношение 1:3, цель презентации наглядно представить подготовленный материал.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электронном виде.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B7645C" w:rsidRPr="00B7645C" w:rsidRDefault="00B7645C" w:rsidP="00B7645C">
      <w:pPr>
        <w:suppressAutoHyphens w:val="0"/>
        <w:spacing w:line="360" w:lineRule="auto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Уроки </w:t>
      </w:r>
      <w:r w:rsidRPr="00B7645C">
        <w:rPr>
          <w:rFonts w:eastAsia="Calibri"/>
          <w:sz w:val="28"/>
          <w:szCs w:val="28"/>
          <w:lang w:val="en-US" w:eastAsia="en-US"/>
        </w:rPr>
        <w:t>Power</w:t>
      </w:r>
      <w:r w:rsidRPr="00B7645C">
        <w:rPr>
          <w:rFonts w:eastAsia="Calibri"/>
          <w:sz w:val="28"/>
          <w:szCs w:val="28"/>
          <w:lang w:eastAsia="en-US"/>
        </w:rPr>
        <w:t xml:space="preserve"> </w:t>
      </w:r>
      <w:r w:rsidRPr="00B7645C">
        <w:rPr>
          <w:rFonts w:eastAsia="Calibri"/>
          <w:sz w:val="28"/>
          <w:szCs w:val="28"/>
          <w:lang w:val="en-US" w:eastAsia="en-US"/>
        </w:rPr>
        <w:t>Point</w:t>
      </w:r>
      <w:r w:rsidRPr="00B7645C">
        <w:rPr>
          <w:rFonts w:eastAsia="Calibri"/>
          <w:sz w:val="28"/>
          <w:szCs w:val="28"/>
          <w:lang w:eastAsia="en-US"/>
        </w:rPr>
        <w:t xml:space="preserve"> Часть 1 «Разработка презентации»</w:t>
      </w:r>
    </w:p>
    <w:p w:rsidR="00B7645C" w:rsidRPr="00B7645C" w:rsidRDefault="00B7645C" w:rsidP="00B7645C">
      <w:pPr>
        <w:suppressAutoHyphens w:val="0"/>
        <w:spacing w:line="360" w:lineRule="auto"/>
        <w:rPr>
          <w:rFonts w:eastAsia="Calibri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 Онлайн ресурс</w:t>
      </w:r>
      <w:proofErr w:type="gramStart"/>
      <w:r w:rsidRPr="00B7645C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https://www.youtube.com/watch?v=yxXGPK2SNC8</w:t>
      </w:r>
    </w:p>
    <w:p w:rsidR="00B7645C" w:rsidRDefault="00B7645C" w:rsidP="00B7645C">
      <w:pPr>
        <w:suppressAutoHyphens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</w:p>
    <w:p w:rsidR="00B7645C" w:rsidRPr="00B7645C" w:rsidRDefault="00574862" w:rsidP="00B7645C">
      <w:pPr>
        <w:suppressAutoHyphens w:val="0"/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Проектирование эпизодов нетрадиционного учебного занятия.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Самостоятельная работа №44</w:t>
      </w:r>
      <w:r w:rsidRPr="00B7645C">
        <w:rPr>
          <w:rFonts w:eastAsia="Calibri"/>
          <w:b/>
          <w:sz w:val="28"/>
          <w:szCs w:val="28"/>
          <w:lang w:eastAsia="en-US"/>
        </w:rPr>
        <w:t>: Предложить план рассмотрения теоретических основ активных методов обучения.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="005A415D">
        <w:rPr>
          <w:rFonts w:eastAsia="Calibri"/>
          <w:sz w:val="28"/>
          <w:szCs w:val="28"/>
          <w:lang w:eastAsia="en-US"/>
        </w:rPr>
        <w:t xml:space="preserve"> Ознакомиться и разработать на основе приобретенных знаний примерный план рассмотрения теоретических основ активных методов обучения</w:t>
      </w:r>
      <w:r w:rsidRPr="00B7645C">
        <w:rPr>
          <w:rFonts w:eastAsia="Calibri"/>
          <w:sz w:val="28"/>
          <w:szCs w:val="28"/>
          <w:lang w:eastAsia="en-US"/>
        </w:rPr>
        <w:t xml:space="preserve"> и применить на практике структуру теоретических основ активных методов обучения.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Изучить структуру активных методов обучения.</w:t>
      </w:r>
    </w:p>
    <w:p w:rsidR="005A415D" w:rsidRDefault="005A415D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Составить схему: «Активные методы»</w:t>
      </w:r>
    </w:p>
    <w:p w:rsidR="005A415D" w:rsidRDefault="00C026F6" w:rsidP="00277BEC">
      <w:pPr>
        <w:tabs>
          <w:tab w:val="left" w:pos="6096"/>
        </w:tabs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80.1pt;margin-top:18.2pt;width:87.6pt;height:34.8pt;flip:x;z-index:251662336" o:connectortype="straight">
            <v:stroke endarrow="block"/>
          </v:shape>
        </w:pict>
      </w:r>
      <w:r>
        <w:rPr>
          <w:rFonts w:eastAsia="Calibri"/>
          <w:noProof/>
          <w:sz w:val="28"/>
          <w:szCs w:val="28"/>
          <w:lang w:eastAsia="ru-RU"/>
        </w:rPr>
        <w:pict>
          <v:shape id="_x0000_s1029" type="#_x0000_t32" style="position:absolute;left:0;text-align:left;margin-left:292.5pt;margin-top:18.2pt;width:84pt;height:34.8pt;z-index:251661312" o:connectortype="straight">
            <v:stroke endarrow="block"/>
          </v:shape>
        </w:pict>
      </w:r>
      <w:r>
        <w:rPr>
          <w:rFonts w:eastAsia="Calibri"/>
          <w:noProof/>
          <w:sz w:val="28"/>
          <w:szCs w:val="28"/>
          <w:lang w:eastAsia="ru-RU"/>
        </w:rPr>
        <w:pict>
          <v:rect id="_x0000_s1026" style="position:absolute;left:0;text-align:left;margin-left:167.7pt;margin-top:1.4pt;width:124.8pt;height:24pt;z-index:251658240">
            <v:textbox>
              <w:txbxContent>
                <w:p w:rsidR="00181C1E" w:rsidRDefault="00181C1E">
                  <w:r>
                    <w:t>Активные методы</w:t>
                  </w:r>
                </w:p>
              </w:txbxContent>
            </v:textbox>
          </v:rect>
        </w:pict>
      </w:r>
      <w:r w:rsidR="00277BEC">
        <w:rPr>
          <w:rFonts w:eastAsia="Calibri"/>
          <w:sz w:val="28"/>
          <w:szCs w:val="28"/>
          <w:lang w:eastAsia="en-US"/>
        </w:rPr>
        <w:tab/>
      </w:r>
    </w:p>
    <w:p w:rsidR="00277BEC" w:rsidRDefault="00C026F6" w:rsidP="00277BEC">
      <w:pPr>
        <w:tabs>
          <w:tab w:val="left" w:pos="6096"/>
        </w:tabs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  <w:lang w:eastAsia="ru-RU"/>
        </w:rPr>
        <w:pict>
          <v:shape id="_x0000_s1031" type="#_x0000_t32" style="position:absolute;left:0;text-align:left;margin-left:226.5pt;margin-top:1.25pt;width:0;height:52.8pt;z-index:251663360" o:connectortype="straight">
            <v:stroke endarrow="block"/>
          </v:shape>
        </w:pict>
      </w:r>
    </w:p>
    <w:p w:rsidR="00277BEC" w:rsidRPr="00B7645C" w:rsidRDefault="00277BEC" w:rsidP="00277BEC">
      <w:pPr>
        <w:tabs>
          <w:tab w:val="left" w:pos="6096"/>
        </w:tabs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Разработать план рассмотрения теоретических основ активных методов обучения.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Законспектировать алгоритм рассмотрения теоретических основ активных методов обучения.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Проанализировать представленные примеры активных методов обучения.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Разработать план рассмотрения теоретических основ активных методов обучения.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Внимательно изучите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теоретический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материл, на основе представленного там алгоритма рассмотрения теоретических основ активных методов обучения. Обратите внимание на представленные примеры активных методов обучения. Предложите свой план рассмотрения теоретических основ активных методов обучения.</w:t>
      </w:r>
    </w:p>
    <w:p w:rsidR="00B7645C" w:rsidRPr="00B7645C" w:rsidRDefault="00574862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u w:val="single"/>
          <w:lang w:eastAsia="en-US"/>
        </w:rPr>
        <w:lastRenderedPageBreak/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печатном варианте.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B7645C" w:rsidRDefault="00C026F6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hyperlink r:id="rId16" w:history="1">
        <w:r w:rsidR="00B7645C" w:rsidRPr="00B7645C">
          <w:rPr>
            <w:rFonts w:eastAsia="Calibri"/>
            <w:bCs/>
            <w:color w:val="000000"/>
            <w:sz w:val="28"/>
            <w:szCs w:val="28"/>
            <w:u w:val="single"/>
            <w:lang w:eastAsia="en-US"/>
          </w:rPr>
          <w:t xml:space="preserve">Педагогика.  </w:t>
        </w:r>
        <w:proofErr w:type="spellStart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>Сластенин</w:t>
        </w:r>
        <w:proofErr w:type="spellEnd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 xml:space="preserve"> В.А., Исаев И.Ф., </w:t>
        </w:r>
        <w:proofErr w:type="spellStart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>Шиянов</w:t>
        </w:r>
        <w:proofErr w:type="spellEnd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 xml:space="preserve"> Е.Н.</w:t>
        </w:r>
        <w:r w:rsidR="00B7645C" w:rsidRPr="00B7645C">
          <w:rPr>
            <w:rFonts w:eastAsia="Calibri"/>
            <w:color w:val="000000"/>
            <w:sz w:val="28"/>
            <w:szCs w:val="28"/>
            <w:u w:val="single"/>
            <w:lang w:eastAsia="en-US"/>
          </w:rPr>
          <w:t xml:space="preserve"> (2007, 576с.)</w:t>
        </w:r>
      </w:hyperlink>
      <w:r w:rsidR="00B7645C" w:rsidRPr="00B7645C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B7645C" w:rsidRPr="00B7645C" w:rsidRDefault="00574862" w:rsidP="00B7645C">
      <w:pPr>
        <w:suppressAutoHyphens w:val="0"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Моделирование дискуссии.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 xml:space="preserve">Самостоятельная </w:t>
      </w:r>
      <w:r>
        <w:rPr>
          <w:rFonts w:eastAsia="Calibri"/>
          <w:b/>
          <w:sz w:val="28"/>
          <w:szCs w:val="28"/>
          <w:lang w:eastAsia="en-US"/>
        </w:rPr>
        <w:t xml:space="preserve">работа №45: </w:t>
      </w:r>
      <w:r w:rsidRPr="00B7645C">
        <w:rPr>
          <w:rFonts w:eastAsia="Calibri"/>
          <w:b/>
          <w:sz w:val="28"/>
          <w:szCs w:val="28"/>
          <w:lang w:eastAsia="en-US"/>
        </w:rPr>
        <w:t xml:space="preserve"> Работа по индивидуальным карточкам- заданиям.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</w:t>
      </w:r>
      <w:r w:rsidR="00277BEC">
        <w:rPr>
          <w:rFonts w:eastAsia="Calibri"/>
          <w:sz w:val="28"/>
          <w:szCs w:val="28"/>
          <w:lang w:eastAsia="en-US"/>
        </w:rPr>
        <w:t>Проанализировать</w:t>
      </w:r>
      <w:r w:rsidRPr="00B7645C">
        <w:rPr>
          <w:rFonts w:eastAsia="Calibri"/>
          <w:sz w:val="28"/>
          <w:szCs w:val="28"/>
          <w:lang w:eastAsia="en-US"/>
        </w:rPr>
        <w:t xml:space="preserve"> структуру моделирования дискуссии.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277BEC" w:rsidP="00277BE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277BEC">
        <w:rPr>
          <w:rFonts w:eastAsia="Calibri"/>
          <w:sz w:val="28"/>
          <w:szCs w:val="28"/>
          <w:lang w:eastAsia="en-US"/>
        </w:rPr>
        <w:t xml:space="preserve">Проанализировать </w:t>
      </w:r>
      <w:r w:rsidR="00B7645C" w:rsidRPr="00B7645C">
        <w:rPr>
          <w:rFonts w:eastAsia="Calibri"/>
          <w:sz w:val="28"/>
          <w:szCs w:val="28"/>
          <w:lang w:eastAsia="en-US"/>
        </w:rPr>
        <w:t>структуру моделирования дискуссии.</w:t>
      </w:r>
    </w:p>
    <w:p w:rsidR="00B7645C" w:rsidRPr="00B7645C" w:rsidRDefault="00277BEC" w:rsidP="00B7645C">
      <w:pPr>
        <w:numPr>
          <w:ilvl w:val="0"/>
          <w:numId w:val="13"/>
        </w:numPr>
        <w:suppressAutoHyphens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Разработать сценарий дискуссии по теме учебной программы </w:t>
      </w:r>
    </w:p>
    <w:p w:rsidR="00277BE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77BEC" w:rsidRDefault="00277BE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Провести анализ примерной структуры моделирование дискуссии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Законспектировать алгоритм моделирования дискуссии.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Проанализировать представленные примеры моделирования дискуссии.</w:t>
      </w:r>
    </w:p>
    <w:p w:rsidR="00B7645C" w:rsidRDefault="00277BE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Разработать фрагмент сценария дискуссии по теме учебной программы</w:t>
      </w:r>
    </w:p>
    <w:p w:rsidR="00277BEC" w:rsidRPr="00B7645C" w:rsidRDefault="00277BE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Разработать индивидуальные карточки задания в рамках сценария дискуссии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Внимательно изучите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теоретический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материл, на основе представленного там алгоритма моделирования дискуссии. Обратите внимание на представленные примеры методических </w:t>
      </w:r>
      <w:r w:rsidR="00277BEC">
        <w:rPr>
          <w:rFonts w:eastAsia="Calibri"/>
          <w:sz w:val="28"/>
          <w:szCs w:val="28"/>
          <w:lang w:eastAsia="en-US"/>
        </w:rPr>
        <w:t>разработок сценариев дискуссии. При разработке индивидуальных карточек заданий, помните, что они должны отвечать индивидуальным особенностям каждого студента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печатном варианте.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B7645C" w:rsidRPr="00B7645C" w:rsidRDefault="00C026F6" w:rsidP="00B7645C">
      <w:pPr>
        <w:suppressAutoHyphens w:val="0"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hyperlink r:id="rId17" w:history="1">
        <w:r w:rsidR="00B7645C" w:rsidRPr="00B7645C">
          <w:rPr>
            <w:rFonts w:eastAsia="Calibri"/>
            <w:bCs/>
            <w:color w:val="000000"/>
            <w:sz w:val="28"/>
            <w:szCs w:val="28"/>
            <w:u w:val="single"/>
            <w:lang w:eastAsia="en-US"/>
          </w:rPr>
          <w:t xml:space="preserve">Педагогика.  </w:t>
        </w:r>
        <w:proofErr w:type="spellStart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>Сластенин</w:t>
        </w:r>
        <w:proofErr w:type="spellEnd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 xml:space="preserve"> В.А., Исаев И.Ф., </w:t>
        </w:r>
        <w:proofErr w:type="spellStart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>Шиянов</w:t>
        </w:r>
        <w:proofErr w:type="spellEnd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 xml:space="preserve"> Е.Н.</w:t>
        </w:r>
        <w:r w:rsidR="00B7645C" w:rsidRPr="00B7645C">
          <w:rPr>
            <w:rFonts w:eastAsia="Calibri"/>
            <w:color w:val="000000"/>
            <w:sz w:val="28"/>
            <w:szCs w:val="28"/>
            <w:u w:val="single"/>
            <w:lang w:eastAsia="en-US"/>
          </w:rPr>
          <w:t xml:space="preserve"> (2007, 576с.)</w:t>
        </w:r>
      </w:hyperlink>
      <w:r w:rsidR="00B7645C" w:rsidRPr="00B7645C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B7645C" w:rsidRPr="00B7645C" w:rsidRDefault="00574862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Подготовка плана проведения семинарского занятия.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Самостоятельная работа №</w:t>
      </w:r>
      <w:r>
        <w:rPr>
          <w:rFonts w:eastAsia="Calibri"/>
          <w:b/>
          <w:sz w:val="28"/>
          <w:szCs w:val="28"/>
          <w:lang w:eastAsia="en-US"/>
        </w:rPr>
        <w:t>46</w:t>
      </w:r>
      <w:r w:rsidRPr="00B7645C">
        <w:rPr>
          <w:rFonts w:eastAsia="Calibri"/>
          <w:b/>
          <w:sz w:val="28"/>
          <w:szCs w:val="28"/>
          <w:lang w:eastAsia="en-US"/>
        </w:rPr>
        <w:t>: Разработать методический материал для проведения учебного занятия.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Изучить и применить на практике структуру разработки методических материалов для проведения учебного занятия.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Изучить структуру разработки методических материалов для проведения учебного занятия.</w:t>
      </w:r>
    </w:p>
    <w:p w:rsidR="00B7645C" w:rsidRPr="00B7645C" w:rsidRDefault="00B7645C" w:rsidP="00B7645C">
      <w:pPr>
        <w:numPr>
          <w:ilvl w:val="0"/>
          <w:numId w:val="13"/>
        </w:numPr>
        <w:suppressAutoHyphens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Разработать методический материал для проведения учебного занятия.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77BEC" w:rsidRDefault="00277BEC" w:rsidP="00B7645C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Провести сравнительный анализ учебного занятия и семинарского занятия, выделите сходства и различия</w:t>
      </w:r>
    </w:p>
    <w:p w:rsidR="00277BEC" w:rsidRDefault="00427272" w:rsidP="00427272">
      <w:pPr>
        <w:numPr>
          <w:ilvl w:val="0"/>
          <w:numId w:val="13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Оформить</w:t>
      </w:r>
      <w:r w:rsidR="00277BEC">
        <w:rPr>
          <w:rFonts w:eastAsia="Calibri"/>
          <w:sz w:val="28"/>
          <w:szCs w:val="28"/>
          <w:lang w:eastAsia="en-US"/>
        </w:rPr>
        <w:t xml:space="preserve"> анализ в форме </w:t>
      </w:r>
      <w:r>
        <w:rPr>
          <w:rFonts w:eastAsia="Calibri"/>
          <w:sz w:val="28"/>
          <w:szCs w:val="28"/>
          <w:lang w:eastAsia="en-US"/>
        </w:rPr>
        <w:t>таблицы</w:t>
      </w:r>
      <w:r w:rsidR="00277BEC" w:rsidRPr="00427272">
        <w:rPr>
          <w:rFonts w:eastAsia="Calibri"/>
          <w:sz w:val="28"/>
          <w:szCs w:val="28"/>
          <w:lang w:eastAsia="en-US"/>
        </w:rPr>
        <w:t>:</w:t>
      </w:r>
    </w:p>
    <w:tbl>
      <w:tblPr>
        <w:tblStyle w:val="af8"/>
        <w:tblW w:w="0" w:type="auto"/>
        <w:tblInd w:w="720" w:type="dxa"/>
        <w:tblLook w:val="04A0"/>
      </w:tblPr>
      <w:tblGrid>
        <w:gridCol w:w="4710"/>
        <w:gridCol w:w="4708"/>
      </w:tblGrid>
      <w:tr w:rsidR="00427272" w:rsidTr="00427272">
        <w:tc>
          <w:tcPr>
            <w:tcW w:w="5069" w:type="dxa"/>
          </w:tcPr>
          <w:p w:rsidR="00427272" w:rsidRDefault="00427272" w:rsidP="00427272">
            <w:pPr>
              <w:suppressAutoHyphens w:val="0"/>
              <w:spacing w:after="200"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Сходства</w:t>
            </w:r>
          </w:p>
        </w:tc>
        <w:tc>
          <w:tcPr>
            <w:tcW w:w="5069" w:type="dxa"/>
          </w:tcPr>
          <w:p w:rsidR="00427272" w:rsidRDefault="00427272" w:rsidP="00427272">
            <w:pPr>
              <w:suppressAutoHyphens w:val="0"/>
              <w:spacing w:after="200" w:line="360" w:lineRule="auto"/>
              <w:contextualSpacing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Различия</w:t>
            </w:r>
          </w:p>
        </w:tc>
      </w:tr>
    </w:tbl>
    <w:p w:rsidR="00277BEC" w:rsidRDefault="00277BEC" w:rsidP="00427272">
      <w:p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Проанализировать представленные примеры методических материалов для проведения учебного занятия.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Разработать методический материал для проведения учебного занятия.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Внимательно изучите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теоретический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материл, на основе представленного там алгоритма разработки методических материалов для проведения учебного занятия. Обратите внимание на представленные примеры методических материалов для проведения учебного занятия. 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lastRenderedPageBreak/>
        <w:t>Список рекомендуемой литературы и нормативных актов:</w:t>
      </w:r>
    </w:p>
    <w:p w:rsidR="00B7645C" w:rsidRDefault="00C026F6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hyperlink r:id="rId18" w:history="1">
        <w:r w:rsidR="00B7645C" w:rsidRPr="00B7645C">
          <w:rPr>
            <w:rFonts w:eastAsia="Calibri"/>
            <w:bCs/>
            <w:color w:val="000000"/>
            <w:sz w:val="28"/>
            <w:szCs w:val="28"/>
            <w:u w:val="single"/>
            <w:lang w:eastAsia="en-US"/>
          </w:rPr>
          <w:t xml:space="preserve">Педагогика.  </w:t>
        </w:r>
        <w:proofErr w:type="spellStart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>Сластенин</w:t>
        </w:r>
        <w:proofErr w:type="spellEnd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 xml:space="preserve"> В.А., Исаев И.Ф., </w:t>
        </w:r>
        <w:proofErr w:type="spellStart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>Шиянов</w:t>
        </w:r>
        <w:proofErr w:type="spellEnd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 xml:space="preserve"> Е.Н.</w:t>
        </w:r>
        <w:r w:rsidR="00B7645C" w:rsidRPr="00B7645C">
          <w:rPr>
            <w:rFonts w:eastAsia="Calibri"/>
            <w:color w:val="000000"/>
            <w:sz w:val="28"/>
            <w:szCs w:val="28"/>
            <w:u w:val="single"/>
            <w:lang w:eastAsia="en-US"/>
          </w:rPr>
          <w:t xml:space="preserve"> (2007, 576с.)</w:t>
        </w:r>
      </w:hyperlink>
      <w:r w:rsidR="00B7645C" w:rsidRPr="00B7645C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B7645C" w:rsidRPr="00B7645C" w:rsidRDefault="00574862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Подготовка плана проведения семинарского занятия.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Само</w:t>
      </w:r>
      <w:r>
        <w:rPr>
          <w:rFonts w:eastAsia="Calibri"/>
          <w:b/>
          <w:sz w:val="28"/>
          <w:szCs w:val="28"/>
          <w:lang w:eastAsia="en-US"/>
        </w:rPr>
        <w:t>стоятельная работа №47</w:t>
      </w:r>
      <w:r w:rsidRPr="00B7645C">
        <w:rPr>
          <w:rFonts w:eastAsia="Calibri"/>
          <w:b/>
          <w:sz w:val="28"/>
          <w:szCs w:val="28"/>
          <w:lang w:eastAsia="en-US"/>
        </w:rPr>
        <w:t>: Разработка мультимедийной презентации по семинарскому занятию.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Структурировать и оформить материалы для  проведения семинарского занятия.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B7645C" w:rsidP="00B7645C">
      <w:pPr>
        <w:numPr>
          <w:ilvl w:val="0"/>
          <w:numId w:val="14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Подобрать иллюстрационный и текстовый материал.</w:t>
      </w:r>
    </w:p>
    <w:p w:rsidR="00B7645C" w:rsidRPr="00B7645C" w:rsidRDefault="00B7645C" w:rsidP="00B7645C">
      <w:pPr>
        <w:numPr>
          <w:ilvl w:val="0"/>
          <w:numId w:val="14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Оформить материал в мультимедийную презентацию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B7645C">
      <w:pPr>
        <w:numPr>
          <w:ilvl w:val="0"/>
          <w:numId w:val="15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Поместите ранее разработанный материал к проведению семинарского занятия в мультимедийную презентацию.</w:t>
      </w:r>
    </w:p>
    <w:p w:rsidR="00B7645C" w:rsidRPr="00B7645C" w:rsidRDefault="00B7645C" w:rsidP="00B7645C">
      <w:pPr>
        <w:numPr>
          <w:ilvl w:val="0"/>
          <w:numId w:val="15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Оформите мультимедийную презентацию</w:t>
      </w:r>
    </w:p>
    <w:p w:rsidR="00B7645C" w:rsidRPr="00B7645C" w:rsidRDefault="00B7645C" w:rsidP="00B7645C">
      <w:pPr>
        <w:numPr>
          <w:ilvl w:val="0"/>
          <w:numId w:val="15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Подготовьте выступление.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Иллюстрационный и текстовый материал должны быть в презентации в соотношение 1:3, цель презентации наглядно представить подготовленный материал.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электронном виде.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B7645C" w:rsidRPr="00B7645C" w:rsidRDefault="00B7645C" w:rsidP="00B7645C">
      <w:pPr>
        <w:suppressAutoHyphens w:val="0"/>
        <w:spacing w:line="360" w:lineRule="auto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Уроки </w:t>
      </w:r>
      <w:r w:rsidRPr="00B7645C">
        <w:rPr>
          <w:rFonts w:eastAsia="Calibri"/>
          <w:sz w:val="28"/>
          <w:szCs w:val="28"/>
          <w:lang w:val="en-US" w:eastAsia="en-US"/>
        </w:rPr>
        <w:t>Power</w:t>
      </w:r>
      <w:r w:rsidRPr="00B7645C">
        <w:rPr>
          <w:rFonts w:eastAsia="Calibri"/>
          <w:sz w:val="28"/>
          <w:szCs w:val="28"/>
          <w:lang w:eastAsia="en-US"/>
        </w:rPr>
        <w:t xml:space="preserve"> </w:t>
      </w:r>
      <w:r w:rsidRPr="00B7645C">
        <w:rPr>
          <w:rFonts w:eastAsia="Calibri"/>
          <w:sz w:val="28"/>
          <w:szCs w:val="28"/>
          <w:lang w:val="en-US" w:eastAsia="en-US"/>
        </w:rPr>
        <w:t>Point</w:t>
      </w:r>
      <w:r w:rsidRPr="00B7645C">
        <w:rPr>
          <w:rFonts w:eastAsia="Calibri"/>
          <w:sz w:val="28"/>
          <w:szCs w:val="28"/>
          <w:lang w:eastAsia="en-US"/>
        </w:rPr>
        <w:t xml:space="preserve"> Часть 1 «Разработка презентации»</w:t>
      </w:r>
    </w:p>
    <w:p w:rsidR="00B7645C" w:rsidRPr="00B7645C" w:rsidRDefault="00B7645C" w:rsidP="00B7645C">
      <w:pPr>
        <w:suppressAutoHyphens w:val="0"/>
        <w:spacing w:line="360" w:lineRule="auto"/>
        <w:rPr>
          <w:rFonts w:eastAsia="Calibri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 Онлайн ресурс</w:t>
      </w:r>
      <w:proofErr w:type="gramStart"/>
      <w:r w:rsidRPr="00B7645C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https://www.youtube.com/watch?v=yxXGPK2SNC8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B7645C" w:rsidRPr="00B7645C" w:rsidRDefault="00574862" w:rsidP="00B7645C">
      <w:pPr>
        <w:suppressAutoHyphens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Разработка сценария ролевой игры.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Самостоятельная работа №</w:t>
      </w:r>
      <w:r>
        <w:rPr>
          <w:rFonts w:eastAsia="Calibri"/>
          <w:b/>
          <w:sz w:val="28"/>
          <w:szCs w:val="28"/>
          <w:lang w:eastAsia="en-US"/>
        </w:rPr>
        <w:t>48</w:t>
      </w:r>
      <w:r w:rsidRPr="00B7645C">
        <w:rPr>
          <w:rFonts w:eastAsia="Calibri"/>
          <w:b/>
          <w:sz w:val="28"/>
          <w:szCs w:val="28"/>
          <w:lang w:eastAsia="en-US"/>
        </w:rPr>
        <w:t>: Составить сценарий проведения деловой игры.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Изучить и применить на практике структуру составления сценария проведения деловой игры.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Изучить структуру составления сценария проведения деловой игры.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Составить сценарий проведения деловой игры.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Законспектировать алгоритм составления сценария проведения деловой игры.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Проанализировать представленные примеры сценариев проведения деловой игры.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Составить сценарий проведения деловой игры.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Внимательно изучите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теоретический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материл, на основе представленного там алгоритма составления сценария проведения деловой игры. Обратите внимание на представленные примеры сценариев проведения деловой игры. 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B7645C" w:rsidRPr="00B7645C" w:rsidRDefault="00C026F6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hyperlink r:id="rId19" w:history="1">
        <w:r w:rsidR="00B7645C" w:rsidRPr="00B7645C">
          <w:rPr>
            <w:rFonts w:eastAsia="Calibri"/>
            <w:bCs/>
            <w:color w:val="000000"/>
            <w:sz w:val="28"/>
            <w:szCs w:val="28"/>
            <w:u w:val="single"/>
            <w:lang w:eastAsia="en-US"/>
          </w:rPr>
          <w:t xml:space="preserve">Педагогика.  </w:t>
        </w:r>
        <w:proofErr w:type="spellStart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>Сластенин</w:t>
        </w:r>
        <w:proofErr w:type="spellEnd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 xml:space="preserve"> В.А., Исаев И.Ф., </w:t>
        </w:r>
        <w:proofErr w:type="spellStart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>Шиянов</w:t>
        </w:r>
        <w:proofErr w:type="spellEnd"/>
        <w:r w:rsidR="00B7645C" w:rsidRPr="00B7645C">
          <w:rPr>
            <w:rFonts w:eastAsia="Calibri"/>
            <w:bCs/>
            <w:i/>
            <w:iCs/>
            <w:color w:val="000000"/>
            <w:sz w:val="28"/>
            <w:szCs w:val="28"/>
            <w:u w:val="single"/>
            <w:lang w:eastAsia="en-US"/>
          </w:rPr>
          <w:t xml:space="preserve"> Е.Н.</w:t>
        </w:r>
        <w:r w:rsidR="00B7645C" w:rsidRPr="00B7645C">
          <w:rPr>
            <w:rFonts w:eastAsia="Calibri"/>
            <w:color w:val="000000"/>
            <w:sz w:val="28"/>
            <w:szCs w:val="28"/>
            <w:u w:val="single"/>
            <w:lang w:eastAsia="en-US"/>
          </w:rPr>
          <w:t xml:space="preserve"> (2007, 576с.)</w:t>
        </w:r>
      </w:hyperlink>
      <w:r w:rsidR="00B7645C" w:rsidRPr="00B7645C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B7645C" w:rsidRDefault="00B7645C" w:rsidP="00B7645C">
      <w:pPr>
        <w:suppressAutoHyphens w:val="0"/>
        <w:rPr>
          <w:rFonts w:eastAsia="Calibri"/>
          <w:b/>
          <w:sz w:val="28"/>
          <w:szCs w:val="28"/>
          <w:lang w:eastAsia="en-US"/>
        </w:rPr>
      </w:pPr>
    </w:p>
    <w:p w:rsidR="00B7645C" w:rsidRPr="00B7645C" w:rsidRDefault="00574862" w:rsidP="00B7645C">
      <w:pPr>
        <w:suppressAutoHyphens w:val="0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Конструирование тестовых заданий открытого и закрытого типа.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Самостоятельная работа №</w:t>
      </w:r>
      <w:r>
        <w:rPr>
          <w:rFonts w:eastAsia="Calibri"/>
          <w:b/>
          <w:sz w:val="28"/>
          <w:szCs w:val="28"/>
          <w:lang w:eastAsia="en-US"/>
        </w:rPr>
        <w:t>49</w:t>
      </w:r>
      <w:r w:rsidRPr="00B7645C">
        <w:rPr>
          <w:rFonts w:eastAsia="Calibri"/>
          <w:b/>
          <w:sz w:val="28"/>
          <w:szCs w:val="28"/>
          <w:lang w:eastAsia="en-US"/>
        </w:rPr>
        <w:t>: Проектирование содержания педагогического теста.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</w:t>
      </w:r>
      <w:r w:rsidR="00427272">
        <w:rPr>
          <w:rFonts w:eastAsia="Calibri"/>
          <w:sz w:val="28"/>
          <w:szCs w:val="28"/>
          <w:lang w:eastAsia="en-US"/>
        </w:rPr>
        <w:t>Провести сравнительный анализ между тестовыми заданиями открытого и закрытого типа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Изучить структуру проектирования содержания педагогического теста.</w:t>
      </w:r>
    </w:p>
    <w:p w:rsidR="00B7645C" w:rsidRPr="00B7645C" w:rsidRDefault="00427272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Проанализировать содержание тестов открытого и закрытого типа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574862">
      <w:pPr>
        <w:numPr>
          <w:ilvl w:val="0"/>
          <w:numId w:val="16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Законспектировать алгоритм проектирования содержания педагогического теста.</w:t>
      </w:r>
    </w:p>
    <w:p w:rsidR="00B7645C" w:rsidRDefault="00427272" w:rsidP="00574862">
      <w:pPr>
        <w:numPr>
          <w:ilvl w:val="0"/>
          <w:numId w:val="16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Выполнить сравнительный анализ тестовых заданий открытого и закрытого типа</w:t>
      </w:r>
    </w:p>
    <w:p w:rsidR="00427272" w:rsidRPr="00B7645C" w:rsidRDefault="00427272" w:rsidP="00574862">
      <w:pPr>
        <w:numPr>
          <w:ilvl w:val="0"/>
          <w:numId w:val="16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Оформить анализ в форме письменного отчета в тетради</w:t>
      </w:r>
    </w:p>
    <w:p w:rsidR="00B7645C" w:rsidRPr="00B7645C" w:rsidRDefault="00427272" w:rsidP="00574862">
      <w:pPr>
        <w:numPr>
          <w:ilvl w:val="0"/>
          <w:numId w:val="16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Разработать примеры тестовых заданий открытого и закрытого типа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427272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Будьте внимательны при разработке тестовых заданий, помните, что сущность тестирования – это в первую очередь подтолкнуть обучающихся к выбору правильного варианта ответа, а во вторую очередь ознакомиться с уровнем усвоения преподаваемого материала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  <w:r w:rsidR="00427272">
        <w:rPr>
          <w:rFonts w:eastAsia="Calibri"/>
          <w:sz w:val="28"/>
          <w:szCs w:val="28"/>
          <w:lang w:eastAsia="en-US"/>
        </w:rPr>
        <w:t xml:space="preserve"> Анализ представляется в письменном виде, в тетради.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427272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B7645C">
        <w:rPr>
          <w:rFonts w:eastAsia="Calibri"/>
          <w:sz w:val="28"/>
          <w:szCs w:val="28"/>
          <w:lang w:eastAsia="ru-RU"/>
        </w:rPr>
        <w:t>Гулидов</w:t>
      </w:r>
      <w:proofErr w:type="spellEnd"/>
      <w:r w:rsidRPr="00B7645C">
        <w:rPr>
          <w:rFonts w:eastAsia="Calibri"/>
          <w:sz w:val="28"/>
          <w:szCs w:val="28"/>
          <w:lang w:eastAsia="ru-RU"/>
        </w:rPr>
        <w:t xml:space="preserve"> И. Н., Шатун А. Н. Методика конструирования тестов. – М.: Форум-Инфра-М., 2003</w:t>
      </w:r>
      <w:r w:rsidRPr="00B7645C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B7645C" w:rsidRPr="00B7645C" w:rsidRDefault="00574862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Разработка системы заданий в тестовой форме.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Самостоятельная работа №</w:t>
      </w:r>
      <w:r>
        <w:rPr>
          <w:rFonts w:eastAsia="Calibri"/>
          <w:b/>
          <w:sz w:val="28"/>
          <w:szCs w:val="28"/>
          <w:lang w:eastAsia="en-US"/>
        </w:rPr>
        <w:t>50</w:t>
      </w:r>
      <w:r w:rsidRPr="00B7645C">
        <w:rPr>
          <w:rFonts w:eastAsia="Calibri"/>
          <w:b/>
          <w:sz w:val="28"/>
          <w:szCs w:val="28"/>
          <w:lang w:eastAsia="en-US"/>
        </w:rPr>
        <w:t>: Разработать инструкцию по проведению тестирования.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Изучить и применить на практике структуру разработки инструкции по проведению тестирования.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Изучить структуру разработки инструкции по проведению тестирования.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Разработать инструкцию по проведению тестирования.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B7645C">
      <w:pPr>
        <w:numPr>
          <w:ilvl w:val="0"/>
          <w:numId w:val="17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Законспектировать алгоритм разработки инструкции по проведению тестирования.</w:t>
      </w:r>
    </w:p>
    <w:p w:rsidR="00B7645C" w:rsidRPr="00B7645C" w:rsidRDefault="00B7645C" w:rsidP="00B7645C">
      <w:pPr>
        <w:numPr>
          <w:ilvl w:val="0"/>
          <w:numId w:val="17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Проанализировать представленные примеры инструкций по проведению тестирования.</w:t>
      </w:r>
    </w:p>
    <w:p w:rsidR="00B7645C" w:rsidRPr="00B7645C" w:rsidRDefault="00B7645C" w:rsidP="00B7645C">
      <w:pPr>
        <w:numPr>
          <w:ilvl w:val="0"/>
          <w:numId w:val="17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Разработать инструкцию по проведению тестирования.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Внимательно изучите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теоретический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материл, на основе представленного там алгоритма разработайте инструкцию по проведению тестирования. Обратите внимание на представленные примеры инструкций по проведению тестирования. 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B7645C">
        <w:rPr>
          <w:rFonts w:eastAsia="Calibri"/>
          <w:sz w:val="28"/>
          <w:szCs w:val="28"/>
          <w:lang w:eastAsia="ru-RU"/>
        </w:rPr>
        <w:t>Гулидов</w:t>
      </w:r>
      <w:proofErr w:type="spellEnd"/>
      <w:r w:rsidRPr="00B7645C">
        <w:rPr>
          <w:rFonts w:eastAsia="Calibri"/>
          <w:sz w:val="28"/>
          <w:szCs w:val="28"/>
          <w:lang w:eastAsia="ru-RU"/>
        </w:rPr>
        <w:t xml:space="preserve"> И. Н., Шатун А. Н. Методика конструирования тестов. – М.: Форум-Инфра-М., 2003</w:t>
      </w:r>
      <w:r w:rsidRPr="00B7645C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B7645C" w:rsidRPr="00B7645C" w:rsidRDefault="00B7645C" w:rsidP="00B7645C">
      <w:pPr>
        <w:suppressAutoHyphens w:val="0"/>
        <w:rPr>
          <w:rFonts w:eastAsia="Calibri"/>
          <w:b/>
          <w:sz w:val="28"/>
          <w:szCs w:val="28"/>
          <w:lang w:eastAsia="en-US"/>
        </w:rPr>
      </w:pPr>
    </w:p>
    <w:p w:rsidR="00B7645C" w:rsidRPr="00B7645C" w:rsidRDefault="00574862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br w:type="page"/>
      </w:r>
      <w:r w:rsidR="00B7645C" w:rsidRPr="00B7645C">
        <w:rPr>
          <w:rFonts w:eastAsia="Calibri"/>
          <w:b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Тема: Определение дифференцирующей способности задания.</w:t>
      </w:r>
    </w:p>
    <w:p w:rsidR="00B7645C" w:rsidRPr="00B7645C" w:rsidRDefault="00B7645C" w:rsidP="00B7645C">
      <w:pPr>
        <w:suppressAutoHyphens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lang w:eastAsia="en-US"/>
        </w:rPr>
        <w:t>Самостоятельная работа №</w:t>
      </w:r>
      <w:r>
        <w:rPr>
          <w:rFonts w:eastAsia="Calibri"/>
          <w:b/>
          <w:sz w:val="28"/>
          <w:szCs w:val="28"/>
          <w:lang w:eastAsia="en-US"/>
        </w:rPr>
        <w:t>51</w:t>
      </w:r>
      <w:r w:rsidRPr="00B7645C">
        <w:rPr>
          <w:rFonts w:eastAsia="Calibri"/>
          <w:b/>
          <w:sz w:val="28"/>
          <w:szCs w:val="28"/>
          <w:lang w:eastAsia="en-US"/>
        </w:rPr>
        <w:t>: Составление информационно кривой тестового задания.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Изучить и применить на практике структуру составление информационно кривой тестового задания.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Изучить структуру составления информационно кривой тестового задания.</w:t>
      </w:r>
    </w:p>
    <w:p w:rsidR="00B7645C" w:rsidRPr="00B7645C" w:rsidRDefault="00B7645C" w:rsidP="00B7645C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Составить информационно кривую тестового задания.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7645C" w:rsidRPr="00B7645C" w:rsidRDefault="00B7645C" w:rsidP="00B7645C">
      <w:pPr>
        <w:numPr>
          <w:ilvl w:val="0"/>
          <w:numId w:val="17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Законспектировать алгоритм составления информационно кривой разработанного тестового задания.</w:t>
      </w:r>
    </w:p>
    <w:p w:rsidR="00B7645C" w:rsidRPr="00B7645C" w:rsidRDefault="00B7645C" w:rsidP="00B7645C">
      <w:pPr>
        <w:numPr>
          <w:ilvl w:val="0"/>
          <w:numId w:val="17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Проанализировать представленные примеры информационно кривой разработанного тестового задания.</w:t>
      </w:r>
    </w:p>
    <w:p w:rsidR="00B7645C" w:rsidRPr="00B7645C" w:rsidRDefault="00B7645C" w:rsidP="00B7645C">
      <w:pPr>
        <w:numPr>
          <w:ilvl w:val="0"/>
          <w:numId w:val="17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Составить информационно кривой разработанного тестового задания.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Внимательно изучите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теоретический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материл, на основе представленного там алгоритма составьте информационно кривую разработанного тестового задания. Обратите внимание на представленные примеры информационно кривые тестового задания. 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B7645C" w:rsidRPr="00B7645C" w:rsidRDefault="00B7645C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B7645C" w:rsidRPr="00B7645C" w:rsidRDefault="00C026F6" w:rsidP="00B7645C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hyperlink r:id="rId20" w:history="1">
        <w:r w:rsidR="00B7645C" w:rsidRPr="00B7645C">
          <w:rPr>
            <w:rFonts w:eastAsia="Calibri"/>
            <w:color w:val="000000"/>
            <w:sz w:val="28"/>
            <w:szCs w:val="28"/>
            <w:u w:val="single"/>
            <w:lang w:eastAsia="en-US"/>
          </w:rPr>
          <w:t xml:space="preserve">Педагогика. Педагогические теории, системы, технологии. </w:t>
        </w:r>
      </w:hyperlink>
      <w:hyperlink r:id="rId21" w:history="1">
        <w:r w:rsidR="00B7645C" w:rsidRPr="00B7645C">
          <w:rPr>
            <w:rFonts w:eastAsia="Calibri"/>
            <w:color w:val="000000"/>
            <w:sz w:val="28"/>
            <w:szCs w:val="28"/>
            <w:u w:val="single"/>
            <w:lang w:eastAsia="en-US"/>
          </w:rPr>
          <w:t xml:space="preserve">Под ред. </w:t>
        </w:r>
      </w:hyperlink>
      <w:hyperlink r:id="rId22" w:history="1">
        <w:r w:rsidR="00B7645C" w:rsidRPr="00B7645C">
          <w:rPr>
            <w:rFonts w:eastAsia="Calibri"/>
            <w:i/>
            <w:iCs/>
            <w:color w:val="000000"/>
            <w:sz w:val="28"/>
            <w:szCs w:val="28"/>
            <w:u w:val="single"/>
            <w:lang w:eastAsia="en-US"/>
          </w:rPr>
          <w:t>Смирнова С.А.</w:t>
        </w:r>
      </w:hyperlink>
      <w:hyperlink r:id="rId23" w:history="1">
        <w:r w:rsidR="00B7645C" w:rsidRPr="00B7645C">
          <w:rPr>
            <w:rFonts w:eastAsia="Calibri"/>
            <w:color w:val="000000"/>
            <w:sz w:val="28"/>
            <w:szCs w:val="28"/>
            <w:u w:val="single"/>
            <w:lang w:eastAsia="en-US"/>
          </w:rPr>
          <w:t xml:space="preserve"> (2000, 512с.)</w:t>
        </w:r>
      </w:hyperlink>
      <w:r w:rsidR="00B7645C" w:rsidRPr="00B7645C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CB5FE4" w:rsidRPr="002067DB" w:rsidRDefault="00574862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CB5FE4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CB5FE4" w:rsidRPr="002067DB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«</w:t>
      </w:r>
      <w:r w:rsidRPr="00282A7A">
        <w:rPr>
          <w:b/>
          <w:color w:val="000000"/>
          <w:sz w:val="28"/>
          <w:szCs w:val="28"/>
        </w:rPr>
        <w:t>Содержание и требования к педагогическому исследованию. Виды исследовательских работ. Цели и задачи исследовательской работы. Критерии качества исследовательской работы. Общая оценка ка</w:t>
      </w:r>
      <w:r>
        <w:rPr>
          <w:b/>
          <w:color w:val="000000"/>
          <w:sz w:val="28"/>
          <w:szCs w:val="28"/>
        </w:rPr>
        <w:t>чества исследовательской работы</w:t>
      </w:r>
      <w:r w:rsidRPr="00282A7A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CB5FE4" w:rsidRPr="002067DB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52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: Разработка глоссария по теме занятия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Систематизировать 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материала по теме 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«2» - работа не выполнена.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CB5FE4" w:rsidRDefault="00CB5FE4" w:rsidP="00CB5FE4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D5516A">
        <w:t xml:space="preserve"> </w:t>
      </w:r>
      <w:r w:rsidRPr="00D5516A">
        <w:rPr>
          <w:rFonts w:eastAsia="Lucida Sans Unicode"/>
          <w:kern w:val="3"/>
          <w:sz w:val="28"/>
          <w:szCs w:val="28"/>
          <w:lang w:eastAsia="en-US"/>
        </w:rPr>
        <w:t>«</w:t>
      </w:r>
      <w:r w:rsidRPr="00282A7A">
        <w:rPr>
          <w:color w:val="000000"/>
          <w:sz w:val="28"/>
          <w:szCs w:val="28"/>
        </w:rPr>
        <w:t>Содержание и требования к педагогическому исследованию. Виды исследовательских работ. Цели и задачи исследовательской работы. Критерии качества исследовательской работы. Общая оценка качества исследовательской работы</w:t>
      </w:r>
      <w:r w:rsidRPr="00D5516A">
        <w:rPr>
          <w:rFonts w:eastAsia="Lucida Sans Unicode"/>
          <w:kern w:val="3"/>
          <w:sz w:val="28"/>
          <w:szCs w:val="28"/>
          <w:lang w:eastAsia="en-US"/>
        </w:rPr>
        <w:t>»</w:t>
      </w:r>
      <w:r>
        <w:rPr>
          <w:rFonts w:eastAsia="Lucida Sans Unicode"/>
          <w:kern w:val="3"/>
          <w:sz w:val="28"/>
          <w:szCs w:val="28"/>
          <w:lang w:eastAsia="en-US"/>
        </w:rPr>
        <w:t>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</w:p>
    <w:p w:rsidR="00CB5FE4" w:rsidRPr="002067DB" w:rsidRDefault="00574862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CB5FE4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CB5FE4" w:rsidRPr="00282A7A" w:rsidRDefault="00CB5FE4" w:rsidP="00CB5FE4">
      <w:pPr>
        <w:jc w:val="center"/>
        <w:rPr>
          <w:b/>
          <w:color w:val="000000"/>
          <w:sz w:val="28"/>
          <w:szCs w:val="28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282A7A">
        <w:rPr>
          <w:b/>
          <w:color w:val="000000"/>
          <w:sz w:val="28"/>
          <w:szCs w:val="28"/>
        </w:rPr>
        <w:t>Актуальность темы. Противоречие. Проблема исследования.</w:t>
      </w:r>
    </w:p>
    <w:p w:rsidR="00CB5FE4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CB5FE4" w:rsidRPr="002067DB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53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Разработка </w:t>
      </w:r>
      <w:proofErr w:type="spellStart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мультимедийной</w:t>
      </w:r>
      <w:proofErr w:type="spellEnd"/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 презентации по </w:t>
      </w:r>
      <w:r>
        <w:rPr>
          <w:rFonts w:eastAsia="Lucida Sans Unicode"/>
          <w:b/>
          <w:kern w:val="3"/>
          <w:sz w:val="28"/>
          <w:szCs w:val="28"/>
          <w:lang w:eastAsia="en-US"/>
        </w:rPr>
        <w:t>теме занятия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Структурировать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 и  оформить </w:t>
      </w:r>
      <w:proofErr w:type="gramStart"/>
      <w:r>
        <w:rPr>
          <w:rFonts w:eastAsia="Lucida Sans Unicode"/>
          <w:kern w:val="3"/>
          <w:sz w:val="28"/>
          <w:szCs w:val="28"/>
          <w:lang w:eastAsia="en-US"/>
        </w:rPr>
        <w:t>материал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полученны</w:t>
      </w:r>
      <w:r>
        <w:rPr>
          <w:rFonts w:eastAsia="Lucida Sans Unicode"/>
          <w:kern w:val="3"/>
          <w:sz w:val="28"/>
          <w:szCs w:val="28"/>
          <w:lang w:eastAsia="en-US"/>
        </w:rPr>
        <w:t>й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в ходе </w:t>
      </w:r>
      <w:r>
        <w:rPr>
          <w:rFonts w:eastAsia="Lucida Sans Unicode"/>
          <w:kern w:val="3"/>
          <w:sz w:val="28"/>
          <w:szCs w:val="28"/>
          <w:lang w:eastAsia="en-US"/>
        </w:rPr>
        <w:t>изучения данной темы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CB5FE4" w:rsidRPr="002067DB" w:rsidRDefault="00CB5FE4" w:rsidP="00CB5FE4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Подобрать иллюстрационный и текстовый материал.</w:t>
      </w:r>
    </w:p>
    <w:p w:rsidR="00CB5FE4" w:rsidRPr="002067DB" w:rsidRDefault="00CB5FE4" w:rsidP="00CB5FE4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Оформить материал в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мультимедийную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презентацию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CB5FE4" w:rsidRPr="002067DB" w:rsidRDefault="00CB5FE4" w:rsidP="00CB5FE4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Поместите материал в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мультимедийную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презентацию.</w:t>
      </w:r>
    </w:p>
    <w:p w:rsidR="00CB5FE4" w:rsidRPr="002067DB" w:rsidRDefault="00CB5FE4" w:rsidP="00CB5FE4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Оформите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мультимедийную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презентацию</w:t>
      </w:r>
    </w:p>
    <w:p w:rsidR="00CB5FE4" w:rsidRPr="002067DB" w:rsidRDefault="00CB5FE4" w:rsidP="00CB5FE4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Подготовьте выступление – отчет о проделанной работе.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Иллюстрационный и текстовый материал должны быть в презентации в соотношение 1:3, цель презентации «показать», а не рассказать о событии.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CB5FE4" w:rsidRPr="002067DB" w:rsidRDefault="00CB5FE4" w:rsidP="00CB5FE4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Уроки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Power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Point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Часть 1 «Разработка презентации»</w:t>
      </w:r>
    </w:p>
    <w:p w:rsidR="00CB5FE4" w:rsidRPr="002067DB" w:rsidRDefault="00CB5FE4" w:rsidP="00CB5FE4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Онлайн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ресурс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: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hyperlink r:id="rId24" w:history="1">
        <w:r w:rsidRPr="002067DB">
          <w:rPr>
            <w:rFonts w:eastAsia="Lucida Sans Unicode"/>
            <w:kern w:val="3"/>
            <w:sz w:val="28"/>
            <w:szCs w:val="28"/>
            <w:lang w:eastAsia="en-US"/>
          </w:rPr>
          <w:t>https://www.youtube.com/watch?v=yxXGPK2SNC8</w:t>
        </w:r>
      </w:hyperlink>
    </w:p>
    <w:p w:rsidR="00CB5FE4" w:rsidRDefault="00CB5FE4" w:rsidP="00CB5FE4">
      <w:pPr>
        <w:autoSpaceDN w:val="0"/>
        <w:spacing w:after="200" w:line="276" w:lineRule="auto"/>
        <w:jc w:val="center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</w:p>
    <w:p w:rsidR="00CB5FE4" w:rsidRPr="002067DB" w:rsidRDefault="00574862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CB5FE4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CB5FE4" w:rsidRPr="002067DB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«</w:t>
      </w:r>
      <w:r w:rsidRPr="00A27AA6">
        <w:rPr>
          <w:b/>
          <w:color w:val="000000"/>
          <w:sz w:val="28"/>
          <w:szCs w:val="28"/>
        </w:rPr>
        <w:t>Цель, объект, предмет исследования.  Гипотеза. Задачи исследования. Методы и этапы исследования</w:t>
      </w:r>
      <w:r w:rsidRPr="00282A7A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CB5FE4" w:rsidRPr="002067DB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54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: Разработка глоссария по теме занятия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</w:t>
      </w:r>
      <w:r>
        <w:rPr>
          <w:rFonts w:eastAsia="Lucida Sans Unicode"/>
          <w:kern w:val="3"/>
          <w:sz w:val="28"/>
          <w:szCs w:val="28"/>
          <w:lang w:eastAsia="en-US"/>
        </w:rPr>
        <w:t>зировать теоретический материал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по теме</w:t>
      </w:r>
      <w:r>
        <w:rPr>
          <w:rFonts w:eastAsia="Lucida Sans Unicode"/>
          <w:kern w:val="3"/>
          <w:sz w:val="28"/>
          <w:szCs w:val="28"/>
          <w:lang w:eastAsia="en-US"/>
        </w:rPr>
        <w:t>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Список рекомендуемой литературы и нормативных актов:</w:t>
      </w:r>
    </w:p>
    <w:p w:rsidR="00CB5FE4" w:rsidRDefault="00CB5FE4" w:rsidP="00CB5FE4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D5516A">
        <w:t xml:space="preserve"> </w:t>
      </w:r>
      <w:r w:rsidRPr="00D5516A">
        <w:rPr>
          <w:rFonts w:eastAsia="Lucida Sans Unicode"/>
          <w:kern w:val="3"/>
          <w:sz w:val="28"/>
          <w:szCs w:val="28"/>
          <w:lang w:eastAsia="en-US"/>
        </w:rPr>
        <w:t>«</w:t>
      </w:r>
      <w:r w:rsidRPr="00A27AA6">
        <w:rPr>
          <w:color w:val="000000"/>
          <w:sz w:val="28"/>
          <w:szCs w:val="28"/>
        </w:rPr>
        <w:t>Цель, объект, предмет исследования.  Гипотеза. Задачи исследования. Методы и этапы исследования</w:t>
      </w:r>
      <w:r w:rsidRPr="00D5516A">
        <w:rPr>
          <w:rFonts w:eastAsia="Lucida Sans Unicode"/>
          <w:kern w:val="3"/>
          <w:sz w:val="28"/>
          <w:szCs w:val="28"/>
          <w:lang w:eastAsia="en-US"/>
        </w:rPr>
        <w:t>»</w:t>
      </w:r>
      <w:r>
        <w:rPr>
          <w:rFonts w:eastAsia="Lucida Sans Unicode"/>
          <w:kern w:val="3"/>
          <w:sz w:val="28"/>
          <w:szCs w:val="28"/>
          <w:lang w:eastAsia="en-US"/>
        </w:rPr>
        <w:t>.</w:t>
      </w:r>
    </w:p>
    <w:p w:rsidR="00CB5FE4" w:rsidRDefault="00CB5FE4" w:rsidP="00CB5FE4">
      <w:pPr>
        <w:tabs>
          <w:tab w:val="left" w:pos="851"/>
        </w:tabs>
      </w:pPr>
    </w:p>
    <w:p w:rsidR="00CB5FE4" w:rsidRPr="00A27AA6" w:rsidRDefault="00574862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CB5FE4" w:rsidRPr="00A27AA6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работы.</w:t>
      </w:r>
    </w:p>
    <w:p w:rsidR="00CB5FE4" w:rsidRPr="00A27AA6" w:rsidRDefault="00CB5FE4" w:rsidP="00CB5FE4">
      <w:pPr>
        <w:jc w:val="center"/>
        <w:rPr>
          <w:b/>
          <w:color w:val="000000"/>
          <w:sz w:val="28"/>
          <w:szCs w:val="28"/>
        </w:rPr>
      </w:pPr>
      <w:r w:rsidRPr="00A27AA6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A27AA6">
        <w:rPr>
          <w:b/>
          <w:color w:val="000000"/>
          <w:sz w:val="28"/>
          <w:szCs w:val="28"/>
        </w:rPr>
        <w:t>Оглавление. Введение. Содержательная часть. Правила разделения глав на параграфы. Описательная часть работы. Эмпирическая часть. Выводы по главам, требования к их содержанию.</w:t>
      </w:r>
    </w:p>
    <w:p w:rsidR="00CB5FE4" w:rsidRPr="00A27AA6" w:rsidRDefault="00CB5FE4" w:rsidP="00CB5FE4">
      <w:pPr>
        <w:jc w:val="center"/>
        <w:rPr>
          <w:b/>
          <w:color w:val="000000"/>
          <w:sz w:val="28"/>
          <w:szCs w:val="28"/>
        </w:rPr>
      </w:pPr>
    </w:p>
    <w:p w:rsidR="00CB5FE4" w:rsidRPr="00A27AA6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A27AA6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№55: Разработка </w:t>
      </w:r>
      <w:proofErr w:type="spellStart"/>
      <w:r w:rsidRPr="00A27AA6">
        <w:rPr>
          <w:rFonts w:eastAsia="Lucida Sans Unicode"/>
          <w:b/>
          <w:kern w:val="3"/>
          <w:sz w:val="28"/>
          <w:szCs w:val="28"/>
          <w:lang w:eastAsia="en-US"/>
        </w:rPr>
        <w:t>мультимедийной</w:t>
      </w:r>
      <w:proofErr w:type="spellEnd"/>
      <w:r w:rsidRPr="00A27AA6">
        <w:rPr>
          <w:rFonts w:eastAsia="Lucida Sans Unicode"/>
          <w:b/>
          <w:kern w:val="3"/>
          <w:sz w:val="28"/>
          <w:szCs w:val="28"/>
          <w:lang w:eastAsia="en-US"/>
        </w:rPr>
        <w:t xml:space="preserve"> презентации по теме занятия.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Структурировать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 и  оформить </w:t>
      </w:r>
      <w:proofErr w:type="gramStart"/>
      <w:r>
        <w:rPr>
          <w:rFonts w:eastAsia="Lucida Sans Unicode"/>
          <w:kern w:val="3"/>
          <w:sz w:val="28"/>
          <w:szCs w:val="28"/>
          <w:lang w:eastAsia="en-US"/>
        </w:rPr>
        <w:t>материал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полученны</w:t>
      </w:r>
      <w:r>
        <w:rPr>
          <w:rFonts w:eastAsia="Lucida Sans Unicode"/>
          <w:kern w:val="3"/>
          <w:sz w:val="28"/>
          <w:szCs w:val="28"/>
          <w:lang w:eastAsia="en-US"/>
        </w:rPr>
        <w:t>й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в ходе </w:t>
      </w:r>
      <w:r>
        <w:rPr>
          <w:rFonts w:eastAsia="Lucida Sans Unicode"/>
          <w:kern w:val="3"/>
          <w:sz w:val="28"/>
          <w:szCs w:val="28"/>
          <w:lang w:eastAsia="en-US"/>
        </w:rPr>
        <w:t>изучения данной темы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CB5FE4" w:rsidRPr="002067DB" w:rsidRDefault="00CB5FE4" w:rsidP="00CB5FE4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Подобрать иллюстрационный и текстовый материал.</w:t>
      </w:r>
    </w:p>
    <w:p w:rsidR="00CB5FE4" w:rsidRPr="002067DB" w:rsidRDefault="00CB5FE4" w:rsidP="00CB5FE4">
      <w:pPr>
        <w:widowControl w:val="0"/>
        <w:numPr>
          <w:ilvl w:val="0"/>
          <w:numId w:val="4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Оформить материал в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мультимедийную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презентацию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CB5FE4" w:rsidRPr="002067DB" w:rsidRDefault="00CB5FE4" w:rsidP="00CB5FE4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Поместите материал в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мультимедийную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презентацию.</w:t>
      </w:r>
    </w:p>
    <w:p w:rsidR="00CB5FE4" w:rsidRPr="002067DB" w:rsidRDefault="00CB5FE4" w:rsidP="00CB5FE4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Оформите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мультимедийную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презентацию</w:t>
      </w:r>
    </w:p>
    <w:p w:rsidR="00CB5FE4" w:rsidRPr="002067DB" w:rsidRDefault="00CB5FE4" w:rsidP="00CB5FE4">
      <w:pPr>
        <w:widowControl w:val="0"/>
        <w:numPr>
          <w:ilvl w:val="0"/>
          <w:numId w:val="7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Подготовьте выступление – отчет о проделанной работе.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Иллюстрационный и текстовый материал должны быть в презентации в соотношение 1:3, цель презентации «показать», а не рассказать о событии.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CB5FE4" w:rsidRPr="002067DB" w:rsidRDefault="00CB5FE4" w:rsidP="00CB5FE4">
      <w:pPr>
        <w:autoSpaceDN w:val="0"/>
        <w:spacing w:line="360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Уроки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Power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067DB">
        <w:rPr>
          <w:rFonts w:eastAsia="Lucida Sans Unicode"/>
          <w:kern w:val="3"/>
          <w:sz w:val="28"/>
          <w:szCs w:val="28"/>
          <w:lang w:val="en-US" w:eastAsia="en-US"/>
        </w:rPr>
        <w:t>Point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Часть 1 «Разработка презентации»</w:t>
      </w:r>
    </w:p>
    <w:p w:rsidR="00CB5FE4" w:rsidRDefault="00CB5FE4" w:rsidP="00CB5FE4">
      <w:pPr>
        <w:tabs>
          <w:tab w:val="left" w:pos="851"/>
        </w:tabs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proofErr w:type="spellStart"/>
      <w:r w:rsidRPr="002067DB">
        <w:rPr>
          <w:rFonts w:eastAsia="Lucida Sans Unicode"/>
          <w:kern w:val="3"/>
          <w:sz w:val="28"/>
          <w:szCs w:val="28"/>
          <w:lang w:eastAsia="en-US"/>
        </w:rPr>
        <w:t>Онлайн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ресурс</w:t>
      </w:r>
      <w:proofErr w:type="gramStart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:</w:t>
      </w:r>
      <w:proofErr w:type="gram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hyperlink r:id="rId25" w:history="1">
        <w:r w:rsidRPr="002067DB">
          <w:rPr>
            <w:rFonts w:eastAsia="Lucida Sans Unicode"/>
            <w:kern w:val="3"/>
            <w:sz w:val="28"/>
            <w:szCs w:val="28"/>
            <w:lang w:eastAsia="en-US"/>
          </w:rPr>
          <w:t>https://www.youtube.com/watch?v=yxXGPK2SNC8</w:t>
        </w:r>
      </w:hyperlink>
    </w:p>
    <w:p w:rsidR="00CB5FE4" w:rsidRDefault="00CB5FE4" w:rsidP="00CB5FE4">
      <w:pPr>
        <w:tabs>
          <w:tab w:val="left" w:pos="851"/>
        </w:tabs>
      </w:pPr>
    </w:p>
    <w:p w:rsidR="00CB5FE4" w:rsidRDefault="00CB5FE4" w:rsidP="00CB5FE4">
      <w:pPr>
        <w:autoSpaceDN w:val="0"/>
        <w:spacing w:after="200" w:line="276" w:lineRule="auto"/>
        <w:jc w:val="center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</w:p>
    <w:p w:rsidR="00CB5FE4" w:rsidRPr="002067DB" w:rsidRDefault="00574862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CB5FE4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CB5FE4" w:rsidRPr="002067DB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«</w:t>
      </w:r>
      <w:r w:rsidRPr="00A27AA6">
        <w:rPr>
          <w:b/>
          <w:color w:val="000000"/>
          <w:sz w:val="28"/>
          <w:szCs w:val="28"/>
        </w:rPr>
        <w:t>Заключение. Список литературы. Приложения, правила их оформления. Абзац. Заглавие, требования к заголовкам. Нумерация частей исследования</w:t>
      </w:r>
      <w:r w:rsidRPr="00A27AA6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CB5FE4" w:rsidRPr="002067DB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56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: Разработка глоссария по теме занятия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Системати</w:t>
      </w:r>
      <w:r>
        <w:rPr>
          <w:rFonts w:eastAsia="Lucida Sans Unicode"/>
          <w:kern w:val="3"/>
          <w:sz w:val="28"/>
          <w:szCs w:val="28"/>
          <w:lang w:eastAsia="en-US"/>
        </w:rPr>
        <w:t>зировать теоретический материал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по теме</w:t>
      </w:r>
      <w:r>
        <w:rPr>
          <w:rFonts w:eastAsia="Lucida Sans Unicode"/>
          <w:kern w:val="3"/>
          <w:sz w:val="28"/>
          <w:szCs w:val="28"/>
          <w:lang w:eastAsia="en-US"/>
        </w:rPr>
        <w:t>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Систематизировать теоретический материал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глоссария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Выделить терминологию теоретического материала, расположить ее в алфавитном порядке.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Если в тексте встречается термин, но не дается его определения, самостоятельно найти информацию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Оформить работу в форме брошюры, допускается применение иллюстративного материала.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proofErr w:type="spellStart"/>
      <w:proofErr w:type="gramStart"/>
      <w:r w:rsidRPr="002067DB">
        <w:rPr>
          <w:rFonts w:eastAsia="Lucida Sans Unicode"/>
          <w:b/>
          <w:bCs/>
          <w:color w:val="222222"/>
          <w:kern w:val="3"/>
          <w:sz w:val="28"/>
          <w:szCs w:val="28"/>
          <w:lang w:eastAsia="en-US"/>
        </w:rPr>
        <w:t>Глосса́рий</w:t>
      </w:r>
      <w:proofErr w:type="spellEnd"/>
      <w:proofErr w:type="gramEnd"/>
      <w:r w:rsidRPr="002067DB">
        <w:rPr>
          <w:rFonts w:eastAsia="Lucida Sans Unicode"/>
          <w:color w:val="222222"/>
          <w:kern w:val="3"/>
          <w:sz w:val="28"/>
          <w:szCs w:val="28"/>
          <w:lang w:eastAsia="en-US"/>
        </w:rPr>
        <w:t> — словарь узкоспециализированных терминов в какой-либо отрасли знаний с толкованием, иногда переводом на другой язык, комментариями и примерами. Глоссарий оформляется в алфавитном порядке.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«2» - работа не выполнена.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CB5FE4" w:rsidRDefault="00CB5FE4" w:rsidP="00CB5FE4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Теоретический материал по теме:</w:t>
      </w:r>
      <w:r w:rsidRPr="00D5516A">
        <w:t xml:space="preserve"> </w:t>
      </w:r>
      <w:r w:rsidRPr="00A27AA6">
        <w:rPr>
          <w:rFonts w:eastAsia="Lucida Sans Unicode"/>
          <w:kern w:val="3"/>
          <w:sz w:val="28"/>
          <w:szCs w:val="28"/>
          <w:lang w:eastAsia="en-US"/>
        </w:rPr>
        <w:t>«</w:t>
      </w:r>
      <w:r w:rsidRPr="00A27AA6">
        <w:rPr>
          <w:color w:val="000000"/>
          <w:sz w:val="28"/>
          <w:szCs w:val="28"/>
        </w:rPr>
        <w:t>Заключение. Список литературы. Приложения, правила их оформления. Абзац. Заглавие, требования к заголовкам. Нумерация частей исследования</w:t>
      </w:r>
      <w:r w:rsidRPr="00A27AA6">
        <w:rPr>
          <w:rFonts w:eastAsia="Lucida Sans Unicode"/>
          <w:kern w:val="3"/>
          <w:sz w:val="28"/>
          <w:szCs w:val="28"/>
          <w:lang w:eastAsia="en-US"/>
        </w:rPr>
        <w:t>».</w:t>
      </w:r>
    </w:p>
    <w:p w:rsidR="00CB5FE4" w:rsidRPr="00A27AA6" w:rsidRDefault="00CB5FE4" w:rsidP="00CB5FE4">
      <w:p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</w:p>
    <w:p w:rsidR="00CB5FE4" w:rsidRPr="002067DB" w:rsidRDefault="00574862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CB5FE4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CB5FE4" w:rsidRPr="002067DB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«</w:t>
      </w:r>
      <w:r w:rsidRPr="00A27AA6">
        <w:rPr>
          <w:b/>
          <w:color w:val="000000"/>
          <w:sz w:val="28"/>
          <w:szCs w:val="28"/>
        </w:rPr>
        <w:t>Рекомендации к выбору темы. Ориентиры и приемы выбора. Требования к формулировке темы. Способы чтения. Этапы работы с литературой: первичный подбор, общее знакомство с содержанием, углубленное изучение. Аннотирование, реферирование, цитирование первоисточников</w:t>
      </w:r>
      <w:r w:rsidRPr="00A27AA6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CB5FE4" w:rsidRPr="00A27AA6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57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A27AA6">
        <w:rPr>
          <w:b/>
          <w:color w:val="000000"/>
          <w:sz w:val="28"/>
          <w:szCs w:val="28"/>
        </w:rPr>
        <w:t>Работа в библиотеке. Определение структуры исследовательской работы (по выбору).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определять структуру исследовательской работы по выбранной теме.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Подобрать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теоретический материал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 для исследовательской работы</w:t>
      </w:r>
    </w:p>
    <w:p w:rsidR="00CB5FE4" w:rsidRPr="00B706E9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структуру исследовательской работы по выбранной теме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Ознакомиться и определиться с темой исследовательской работы.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Подобрать учебную и научную литературу по выбранной теме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.</w:t>
      </w:r>
    </w:p>
    <w:p w:rsidR="00CB5FE4" w:rsidRPr="00B706E9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структуру исследовательской работы по выбранной теме</w:t>
      </w:r>
    </w:p>
    <w:p w:rsidR="00CB5FE4" w:rsidRPr="002067DB" w:rsidRDefault="00CB5FE4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проделанной работе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CB5FE4" w:rsidRPr="00B706E9" w:rsidRDefault="00CB5FE4" w:rsidP="00CB5FE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B706E9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Внимательно ознакомьтесь с представленными темами исследовательски</w:t>
      </w:r>
      <w:r w:rsidRPr="00B706E9">
        <w:rPr>
          <w:rFonts w:eastAsia="Lucida Sans Unicode"/>
          <w:kern w:val="3"/>
          <w:sz w:val="28"/>
          <w:szCs w:val="28"/>
          <w:lang w:eastAsia="en-US"/>
        </w:rPr>
        <w:t>х работ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CB5FE4" w:rsidRPr="00B706E9" w:rsidRDefault="00CB5FE4" w:rsidP="00CB5FE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Ответственно подойдите к выбору темы для вашего исследования;</w:t>
      </w:r>
    </w:p>
    <w:p w:rsidR="00CB5FE4" w:rsidRPr="00B706E9" w:rsidRDefault="00CB5FE4" w:rsidP="00CB5FE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По выбранной теме подберите и изучите научную и учебную литературу, тезисами пометьте себе основные моменты в выбранном материале.</w:t>
      </w:r>
    </w:p>
    <w:p w:rsidR="00CB5FE4" w:rsidRDefault="00CB5FE4" w:rsidP="00CB5FE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алгоритм или структуру</w:t>
      </w:r>
      <w:r w:rsidRPr="0055030C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будущей исследовательской работы по выбранной теме;</w:t>
      </w:r>
    </w:p>
    <w:p w:rsidR="00CB5FE4" w:rsidRPr="00B706E9" w:rsidRDefault="00CB5FE4" w:rsidP="00CB5FE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Напишите содержательный вывод по проделанной работе. Укажите с какими источниками вы работали, какую литературу подобрали и </w:t>
      </w:r>
      <w:proofErr w:type="spellStart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т</w:t>
      </w:r>
      <w:proofErr w:type="gramStart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.п</w:t>
      </w:r>
      <w:proofErr w:type="spellEnd"/>
      <w:proofErr w:type="gramEnd"/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Форма контроля и критерии оценки: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CB5FE4" w:rsidRDefault="00CB5FE4" w:rsidP="00CB5FE4">
      <w:pPr>
        <w:tabs>
          <w:tab w:val="left" w:pos="851"/>
        </w:tabs>
      </w:pPr>
    </w:p>
    <w:p w:rsidR="00CB5FE4" w:rsidRPr="002067DB" w:rsidRDefault="00574862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CB5FE4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CB5FE4" w:rsidRPr="0055030C" w:rsidRDefault="00CB5FE4" w:rsidP="00CB5FE4">
      <w:pPr>
        <w:jc w:val="center"/>
        <w:rPr>
          <w:b/>
          <w:color w:val="000000"/>
          <w:sz w:val="28"/>
          <w:szCs w:val="28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«</w:t>
      </w:r>
      <w:r w:rsidRPr="0055030C">
        <w:rPr>
          <w:b/>
          <w:color w:val="000000"/>
          <w:sz w:val="28"/>
          <w:szCs w:val="28"/>
        </w:rPr>
        <w:t>Виды эксперимента. Проблема  и цели эксперимента. Этапы эксперимента: ориентационный, подготовительный, проведение, подведение итогов</w:t>
      </w:r>
      <w:r w:rsidRPr="00A27AA6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CB5FE4" w:rsidRPr="00A27AA6" w:rsidRDefault="00CB5FE4" w:rsidP="00CB5FE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№58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A27AA6">
        <w:rPr>
          <w:b/>
          <w:color w:val="000000"/>
          <w:sz w:val="28"/>
          <w:szCs w:val="28"/>
        </w:rPr>
        <w:t>Работа в библиотеке. Определение структуры исследовательской работы (по выбору).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определять структуру исследовательской работы по выбранной теме.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BA02FB" w:rsidRPr="00BA02FB" w:rsidRDefault="00BA02FB" w:rsidP="00BA02FB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 «</w:t>
      </w:r>
      <w:r w:rsidRPr="00BA02FB">
        <w:rPr>
          <w:color w:val="000000"/>
          <w:sz w:val="28"/>
          <w:szCs w:val="28"/>
        </w:rPr>
        <w:t>Виды эксперимента. Проблема  и цели эксперимента. Этапы эксперимента: ориентационный, подготовительный, проведение, подведение итогов</w:t>
      </w:r>
      <w:r w:rsidRPr="00BA02FB">
        <w:rPr>
          <w:rFonts w:eastAsia="Lucida Sans Unicode"/>
          <w:kern w:val="3"/>
          <w:sz w:val="28"/>
          <w:szCs w:val="28"/>
          <w:lang w:eastAsia="en-US"/>
        </w:rPr>
        <w:t>»</w:t>
      </w:r>
      <w:r>
        <w:rPr>
          <w:rFonts w:eastAsia="Lucida Sans Unicode"/>
          <w:kern w:val="3"/>
          <w:sz w:val="28"/>
          <w:szCs w:val="28"/>
          <w:lang w:eastAsia="en-US"/>
        </w:rPr>
        <w:t>.</w:t>
      </w:r>
    </w:p>
    <w:p w:rsidR="00CB5FE4" w:rsidRPr="00BA02F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BA02FB">
        <w:rPr>
          <w:rFonts w:eastAsia="Lucida Sans Unicode"/>
          <w:kern w:val="3"/>
          <w:sz w:val="28"/>
          <w:szCs w:val="28"/>
          <w:lang w:eastAsia="en-US"/>
        </w:rPr>
        <w:t>Определить структуру исследовательской работы по выбранной теме</w:t>
      </w:r>
    </w:p>
    <w:p w:rsidR="00CB5FE4" w:rsidRPr="002067DB" w:rsidRDefault="00CB5FE4" w:rsidP="00CB5FE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CB5FE4" w:rsidRPr="002067DB" w:rsidRDefault="0035041D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CB5FE4" w:rsidRPr="002067DB" w:rsidRDefault="0035041D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проблему и цели эксперимента</w:t>
      </w:r>
      <w:r w:rsidR="00CB5FE4" w:rsidRPr="002067DB">
        <w:rPr>
          <w:rFonts w:eastAsia="Lucida Sans Unicode"/>
          <w:kern w:val="3"/>
          <w:sz w:val="28"/>
          <w:szCs w:val="28"/>
          <w:lang w:eastAsia="en-US"/>
        </w:rPr>
        <w:t>.</w:t>
      </w:r>
    </w:p>
    <w:p w:rsidR="00CB5FE4" w:rsidRPr="00B706E9" w:rsidRDefault="00F576FD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Провести эксперимент </w:t>
      </w:r>
      <w:proofErr w:type="gramStart"/>
      <w:r>
        <w:rPr>
          <w:rFonts w:eastAsia="Lucida Sans Unicode"/>
          <w:kern w:val="3"/>
          <w:sz w:val="28"/>
          <w:szCs w:val="28"/>
          <w:lang w:eastAsia="en-US"/>
        </w:rPr>
        <w:t>согласно</w:t>
      </w:r>
      <w:proofErr w:type="gramEnd"/>
      <w:r>
        <w:rPr>
          <w:rFonts w:eastAsia="Lucida Sans Unicode"/>
          <w:kern w:val="3"/>
          <w:sz w:val="28"/>
          <w:szCs w:val="28"/>
          <w:lang w:eastAsia="en-US"/>
        </w:rPr>
        <w:t xml:space="preserve"> выбранной темы исследования</w:t>
      </w:r>
    </w:p>
    <w:p w:rsidR="00CB5FE4" w:rsidRPr="002067DB" w:rsidRDefault="00F576FD" w:rsidP="00CB5FE4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Подвести итоги эксперимента и сделать выводы</w:t>
      </w:r>
      <w:r w:rsidR="00CB5FE4">
        <w:rPr>
          <w:rFonts w:eastAsia="Lucida Sans Unicode"/>
          <w:kern w:val="3"/>
          <w:sz w:val="28"/>
          <w:szCs w:val="28"/>
          <w:lang w:eastAsia="en-US"/>
        </w:rPr>
        <w:t xml:space="preserve"> по проделанной работе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CB5FE4" w:rsidRPr="00B706E9" w:rsidRDefault="00F576FD" w:rsidP="00CB5FE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Внимательно изучите теоретический материал</w:t>
      </w:r>
      <w:r w:rsidR="00CB5FE4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CB5FE4" w:rsidRPr="00B706E9" w:rsidRDefault="00F576FD" w:rsidP="00CB5FE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Ознакомьтесь с видами эксперимента, определите вид эксперимента своей исследовательской работы</w:t>
      </w:r>
      <w:r w:rsidR="00CB5FE4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CB5FE4" w:rsidRPr="00B706E9" w:rsidRDefault="00D83D72" w:rsidP="00CB5FE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Выделите проблему и цели своего эксперимента;</w:t>
      </w:r>
    </w:p>
    <w:p w:rsidR="00CB5FE4" w:rsidRDefault="00D83D72" w:rsidP="00CB5FE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Проведите эксперимент, опираясь на </w:t>
      </w:r>
      <w:proofErr w:type="gramStart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рекомендации</w:t>
      </w:r>
      <w:proofErr w:type="gramEnd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представленные в теоретическом материале</w:t>
      </w:r>
      <w:r w:rsidR="00CB5FE4">
        <w:rPr>
          <w:rFonts w:eastAsia="Lucida Sans Unicode"/>
          <w:kern w:val="3"/>
          <w:sz w:val="28"/>
          <w:szCs w:val="28"/>
          <w:lang w:eastAsia="en-US"/>
        </w:rPr>
        <w:t>;</w:t>
      </w:r>
    </w:p>
    <w:p w:rsidR="00D83D72" w:rsidRPr="00D83D72" w:rsidRDefault="00D83D72" w:rsidP="00D83D7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Подведите итоги проведенного эксперимента</w:t>
      </w:r>
      <w:r>
        <w:rPr>
          <w:rFonts w:eastAsia="Lucida Sans Unicode"/>
          <w:kern w:val="3"/>
          <w:sz w:val="28"/>
          <w:szCs w:val="28"/>
          <w:lang w:eastAsia="en-US"/>
        </w:rPr>
        <w:t>;</w:t>
      </w:r>
    </w:p>
    <w:p w:rsidR="00CB5FE4" w:rsidRPr="00B706E9" w:rsidRDefault="00CB5FE4" w:rsidP="00CB5FE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CB5FE4" w:rsidRPr="002067DB" w:rsidRDefault="00574862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="00CB5FE4"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Форма контроля и критерии оценки: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CB5FE4" w:rsidRPr="002067DB" w:rsidRDefault="00CB5FE4" w:rsidP="00CB5FE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B7645C" w:rsidRPr="00B7645C" w:rsidRDefault="00CB5FE4" w:rsidP="00CB5FE4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263EE8" w:rsidRPr="002067DB" w:rsidRDefault="00574862" w:rsidP="00263EE8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263EE8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263EE8" w:rsidRDefault="00263EE8" w:rsidP="00263EE8">
      <w:pPr>
        <w:jc w:val="center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«</w:t>
      </w:r>
      <w:r w:rsidRPr="00263EE8">
        <w:rPr>
          <w:b/>
          <w:sz w:val="28"/>
          <w:szCs w:val="28"/>
        </w:rPr>
        <w:t>Методы исследования. Организация выборки. Психодиагностические методы. Методы обработки данных, количественно-качественный подход. Оп</w:t>
      </w:r>
      <w:r>
        <w:rPr>
          <w:b/>
          <w:sz w:val="28"/>
          <w:szCs w:val="28"/>
        </w:rPr>
        <w:t>исание результатов исследования</w:t>
      </w:r>
      <w:r w:rsidRPr="00A27AA6">
        <w:rPr>
          <w:rFonts w:eastAsia="Lucida Sans Unicode"/>
          <w:b/>
          <w:kern w:val="3"/>
          <w:sz w:val="28"/>
          <w:szCs w:val="28"/>
          <w:lang w:eastAsia="en-US"/>
        </w:rPr>
        <w:t>»</w:t>
      </w:r>
      <w:r>
        <w:rPr>
          <w:rFonts w:eastAsia="Lucida Sans Unicode"/>
          <w:b/>
          <w:kern w:val="3"/>
          <w:sz w:val="28"/>
          <w:szCs w:val="28"/>
          <w:lang w:eastAsia="en-US"/>
        </w:rPr>
        <w:t>.</w:t>
      </w:r>
    </w:p>
    <w:p w:rsidR="00263EE8" w:rsidRPr="0055030C" w:rsidRDefault="00263EE8" w:rsidP="00263EE8">
      <w:pPr>
        <w:jc w:val="center"/>
        <w:rPr>
          <w:b/>
          <w:color w:val="000000"/>
          <w:sz w:val="28"/>
          <w:szCs w:val="28"/>
        </w:rPr>
      </w:pPr>
    </w:p>
    <w:p w:rsidR="00263EE8" w:rsidRPr="00A27AA6" w:rsidRDefault="00263EE8" w:rsidP="00263EE8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№5</w:t>
      </w:r>
      <w:r>
        <w:rPr>
          <w:rFonts w:eastAsia="Lucida Sans Unicode"/>
          <w:b/>
          <w:kern w:val="3"/>
          <w:sz w:val="28"/>
          <w:szCs w:val="28"/>
          <w:lang w:eastAsia="en-US"/>
        </w:rPr>
        <w:t>9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A27AA6">
        <w:rPr>
          <w:b/>
          <w:color w:val="000000"/>
          <w:sz w:val="28"/>
          <w:szCs w:val="28"/>
        </w:rPr>
        <w:t>Работа в библиотеке. Определение структуры исследовательской работы (по выбору).</w:t>
      </w:r>
    </w:p>
    <w:p w:rsidR="00263EE8" w:rsidRPr="002067DB" w:rsidRDefault="00263EE8" w:rsidP="00263EE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определять структуру исследовательской работы по выбранной теме.</w:t>
      </w:r>
    </w:p>
    <w:p w:rsidR="00263EE8" w:rsidRPr="002067DB" w:rsidRDefault="00263EE8" w:rsidP="00263EE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BA02FB" w:rsidRPr="00BA02FB" w:rsidRDefault="00BA02FB" w:rsidP="00BA02FB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Изучить теоретический материал по теме: </w:t>
      </w:r>
      <w:r w:rsidRPr="00BA02FB">
        <w:rPr>
          <w:rFonts w:eastAsia="Lucida Sans Unicode"/>
          <w:kern w:val="3"/>
          <w:sz w:val="28"/>
          <w:szCs w:val="28"/>
          <w:lang w:eastAsia="en-US"/>
        </w:rPr>
        <w:t>«</w:t>
      </w:r>
      <w:r w:rsidRPr="00BA02FB">
        <w:rPr>
          <w:sz w:val="28"/>
          <w:szCs w:val="28"/>
        </w:rPr>
        <w:t>Методы исследования. Организация выборки. Психодиагностические методы. Методы обработки данных, количественно-качественный подход. Описание результатов исследования».</w:t>
      </w:r>
    </w:p>
    <w:p w:rsidR="00263EE8" w:rsidRPr="00BA02FB" w:rsidRDefault="00263EE8" w:rsidP="00263EE8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BA02FB">
        <w:rPr>
          <w:rFonts w:eastAsia="Lucida Sans Unicode"/>
          <w:kern w:val="3"/>
          <w:sz w:val="28"/>
          <w:szCs w:val="28"/>
          <w:lang w:eastAsia="en-US"/>
        </w:rPr>
        <w:t>Определить структуру исследовательской работы по выбранной теме</w:t>
      </w:r>
    </w:p>
    <w:p w:rsidR="00263EE8" w:rsidRPr="002067DB" w:rsidRDefault="00263EE8" w:rsidP="00263EE8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263EE8" w:rsidRPr="002067DB" w:rsidRDefault="00263EE8" w:rsidP="00263EE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63EE8" w:rsidRPr="002067DB" w:rsidRDefault="00263EE8" w:rsidP="00263EE8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63EE8" w:rsidRPr="002067DB" w:rsidRDefault="00C66A11" w:rsidP="00263EE8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метод исследования</w:t>
      </w:r>
    </w:p>
    <w:p w:rsidR="00263EE8" w:rsidRPr="00B706E9" w:rsidRDefault="00C66A11" w:rsidP="00263EE8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Описать результаты исследования</w:t>
      </w:r>
    </w:p>
    <w:p w:rsidR="00263EE8" w:rsidRPr="002067DB" w:rsidRDefault="00C66A11" w:rsidP="00263EE8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</w:t>
      </w:r>
      <w:r w:rsidR="00263EE8">
        <w:rPr>
          <w:rFonts w:eastAsia="Lucida Sans Unicode"/>
          <w:kern w:val="3"/>
          <w:sz w:val="28"/>
          <w:szCs w:val="28"/>
          <w:lang w:eastAsia="en-US"/>
        </w:rPr>
        <w:t>делать выводы по проделанной работе</w:t>
      </w:r>
    </w:p>
    <w:p w:rsidR="00263EE8" w:rsidRPr="002067DB" w:rsidRDefault="00263EE8" w:rsidP="00263EE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63EE8" w:rsidRPr="00B706E9" w:rsidRDefault="00263EE8" w:rsidP="00263EE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Внимательно изучите теоретический материал;</w:t>
      </w:r>
    </w:p>
    <w:p w:rsidR="00263EE8" w:rsidRPr="00B706E9" w:rsidRDefault="00263EE8" w:rsidP="00263EE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Ознакомьтесь с </w:t>
      </w:r>
      <w:r w:rsidR="00C66A11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методами исследования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, определите </w:t>
      </w:r>
      <w:r w:rsidR="00C66A11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метод исследования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своей исследовательской работы;</w:t>
      </w:r>
    </w:p>
    <w:p w:rsidR="00263EE8" w:rsidRPr="00B706E9" w:rsidRDefault="00C66A11" w:rsidP="00263EE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Проведите метод обработки данных, используя количественно-качественных подход</w:t>
      </w:r>
      <w:r w:rsidR="00263EE8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263EE8" w:rsidRPr="00D83D72" w:rsidRDefault="00C66A11" w:rsidP="00263EE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Опишите результаты своего исследования</w:t>
      </w:r>
      <w:r w:rsidR="00263EE8">
        <w:rPr>
          <w:rFonts w:eastAsia="Lucida Sans Unicode"/>
          <w:kern w:val="3"/>
          <w:sz w:val="28"/>
          <w:szCs w:val="28"/>
          <w:lang w:eastAsia="en-US"/>
        </w:rPr>
        <w:t>;</w:t>
      </w:r>
    </w:p>
    <w:p w:rsidR="00263EE8" w:rsidRPr="00B706E9" w:rsidRDefault="00263EE8" w:rsidP="00263EE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263EE8" w:rsidRPr="002067DB" w:rsidRDefault="00574862" w:rsidP="00263EE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="00263EE8"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Форма контроля и критерии оценки:</w:t>
      </w:r>
    </w:p>
    <w:p w:rsidR="00263EE8" w:rsidRPr="002067DB" w:rsidRDefault="00263EE8" w:rsidP="00263EE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63EE8" w:rsidRPr="002067DB" w:rsidRDefault="00263EE8" w:rsidP="00263EE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63EE8" w:rsidRPr="002067DB" w:rsidRDefault="00263EE8" w:rsidP="00263EE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63EE8" w:rsidRPr="002067DB" w:rsidRDefault="00263EE8" w:rsidP="00263EE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63EE8" w:rsidRPr="002067DB" w:rsidRDefault="00263EE8" w:rsidP="00263EE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63EE8" w:rsidRPr="00B7645C" w:rsidRDefault="00263EE8" w:rsidP="00263EE8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C66A11" w:rsidRPr="002067DB" w:rsidRDefault="00574862" w:rsidP="00C66A11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lang w:eastAsia="en-US"/>
        </w:rPr>
        <w:br w:type="page"/>
      </w:r>
      <w:r w:rsidR="00C66A11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C66A11" w:rsidRDefault="00C66A11" w:rsidP="00C66A11">
      <w:pPr>
        <w:jc w:val="center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Тема: «</w:t>
      </w:r>
      <w:r w:rsidR="00574862" w:rsidRPr="00574862">
        <w:rPr>
          <w:b/>
          <w:color w:val="000000"/>
          <w:sz w:val="28"/>
          <w:szCs w:val="28"/>
        </w:rPr>
        <w:t>Способ изложения. Классический научный стиль. Лексика: слова-организаторы и фразеология. Морфология. Синтаксис. Языковые и речевые стандарты-клише научного стиля</w:t>
      </w:r>
      <w:r w:rsidRPr="00A27AA6">
        <w:rPr>
          <w:rFonts w:eastAsia="Lucida Sans Unicode"/>
          <w:b/>
          <w:kern w:val="3"/>
          <w:sz w:val="28"/>
          <w:szCs w:val="28"/>
          <w:lang w:eastAsia="en-US"/>
        </w:rPr>
        <w:t>»</w:t>
      </w:r>
    </w:p>
    <w:p w:rsidR="00C66A11" w:rsidRPr="0055030C" w:rsidRDefault="00C66A11" w:rsidP="00C66A11">
      <w:pPr>
        <w:jc w:val="center"/>
        <w:rPr>
          <w:b/>
          <w:color w:val="000000"/>
          <w:sz w:val="28"/>
          <w:szCs w:val="28"/>
        </w:rPr>
      </w:pPr>
    </w:p>
    <w:p w:rsidR="00C66A11" w:rsidRPr="00A27AA6" w:rsidRDefault="00C66A11" w:rsidP="00C66A11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 w:rsidR="00574862">
        <w:rPr>
          <w:rFonts w:eastAsia="Lucida Sans Unicode"/>
          <w:b/>
          <w:kern w:val="3"/>
          <w:sz w:val="28"/>
          <w:szCs w:val="28"/>
          <w:lang w:eastAsia="en-US"/>
        </w:rPr>
        <w:t>60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A27AA6">
        <w:rPr>
          <w:b/>
          <w:color w:val="000000"/>
          <w:sz w:val="28"/>
          <w:szCs w:val="28"/>
        </w:rPr>
        <w:t>Работа в библиотеке. Определение структуры исследовательской работы (по выбору).</w:t>
      </w:r>
    </w:p>
    <w:p w:rsidR="00C66A11" w:rsidRPr="002067DB" w:rsidRDefault="00C66A11" w:rsidP="00C66A11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определять структуру исследовательской работы по выбранной теме.</w:t>
      </w:r>
    </w:p>
    <w:p w:rsidR="00C66A11" w:rsidRPr="002067DB" w:rsidRDefault="00C66A11" w:rsidP="00C66A11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C66A11" w:rsidRPr="00BA02FB" w:rsidRDefault="00BA02FB" w:rsidP="00C66A11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Изучить теоретический материал по теме: </w:t>
      </w:r>
      <w:r w:rsidRPr="00BA02FB">
        <w:rPr>
          <w:rFonts w:eastAsia="Lucida Sans Unicode"/>
          <w:kern w:val="3"/>
          <w:sz w:val="28"/>
          <w:szCs w:val="28"/>
          <w:lang w:eastAsia="en-US"/>
        </w:rPr>
        <w:t>«</w:t>
      </w:r>
      <w:r w:rsidRPr="00BA02FB">
        <w:rPr>
          <w:color w:val="000000"/>
          <w:sz w:val="28"/>
          <w:szCs w:val="28"/>
        </w:rPr>
        <w:t>Способ изложения. Классический научный стиль. Лексика: слова-организаторы и фразеология. Морфология. Синтаксис. Языковые и речевые стандарты-клише научного стиля</w:t>
      </w:r>
      <w:r w:rsidRPr="00BA02FB"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C66A11" w:rsidRPr="00B706E9" w:rsidRDefault="00C66A11" w:rsidP="00C66A11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структуру исследовательской работы по выбранной теме</w:t>
      </w:r>
    </w:p>
    <w:p w:rsidR="00C66A11" w:rsidRPr="002067DB" w:rsidRDefault="00C66A11" w:rsidP="00C66A11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C66A11" w:rsidRPr="002067DB" w:rsidRDefault="00C66A11" w:rsidP="00C66A11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C66A11" w:rsidRPr="002067DB" w:rsidRDefault="00C66A11" w:rsidP="00C66A11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C66A11" w:rsidRPr="002067DB" w:rsidRDefault="00574862" w:rsidP="00C66A11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Выбрать стиль изложения</w:t>
      </w:r>
    </w:p>
    <w:p w:rsidR="00C66A11" w:rsidRPr="002067DB" w:rsidRDefault="00C66A11" w:rsidP="00C66A11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проделанной работе</w:t>
      </w:r>
    </w:p>
    <w:p w:rsidR="00C66A11" w:rsidRPr="002067DB" w:rsidRDefault="00C66A11" w:rsidP="00C66A11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C66A11" w:rsidRPr="00B706E9" w:rsidRDefault="00C66A11" w:rsidP="00C66A11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Внимательно изучите теоретический материал;</w:t>
      </w:r>
    </w:p>
    <w:p w:rsidR="00C66A11" w:rsidRPr="00B706E9" w:rsidRDefault="00C66A11" w:rsidP="00C66A11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Ознакомьтесь с</w:t>
      </w:r>
      <w:r w:rsidR="0057486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 способами изложения и выб</w:t>
      </w:r>
      <w:r w:rsidR="00D27AF8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ерите</w:t>
      </w:r>
      <w:r w:rsidR="0057486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стиль</w:t>
      </w:r>
      <w:r w:rsidR="00D27AF8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изложения своей исследовательской работы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C66A11" w:rsidRPr="00B706E9" w:rsidRDefault="00C66A11" w:rsidP="00C66A11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C66A11" w:rsidRPr="002067DB" w:rsidRDefault="00C66A11" w:rsidP="00C66A11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C66A11" w:rsidRPr="002067DB" w:rsidRDefault="00C66A11" w:rsidP="00C66A11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C66A11" w:rsidRPr="002067DB" w:rsidRDefault="00C66A11" w:rsidP="00C66A11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C66A11" w:rsidRPr="002067DB" w:rsidRDefault="00C66A11" w:rsidP="00C66A11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C66A11" w:rsidRPr="002067DB" w:rsidRDefault="00C66A11" w:rsidP="00C66A11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«3» - работа выполнена не правильно, сдана с опозданием.</w:t>
      </w:r>
    </w:p>
    <w:p w:rsidR="00C66A11" w:rsidRPr="002067DB" w:rsidRDefault="00C66A11" w:rsidP="00C66A11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C66A11" w:rsidRPr="00B7645C" w:rsidRDefault="00C66A11" w:rsidP="00C66A11">
      <w:pPr>
        <w:suppressAutoHyphens w:val="0"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574862" w:rsidRPr="002067DB" w:rsidRDefault="00574862" w:rsidP="00574862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574862" w:rsidRPr="002B1BB0" w:rsidRDefault="00574862" w:rsidP="00574862">
      <w:pPr>
        <w:jc w:val="center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2B1BB0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="002B1BB0" w:rsidRPr="002B1BB0">
        <w:rPr>
          <w:b/>
          <w:color w:val="000000"/>
          <w:sz w:val="28"/>
          <w:szCs w:val="28"/>
        </w:rPr>
        <w:t>Общие требования к объему и печатному оформлению работы. Оформление иллюстративно-графического материала (рисунки схемы, графики, таблицы формулы)</w:t>
      </w:r>
      <w:r w:rsidRPr="002B1BB0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574862" w:rsidRPr="002B1BB0" w:rsidRDefault="00574862" w:rsidP="00574862">
      <w:pPr>
        <w:jc w:val="center"/>
        <w:rPr>
          <w:b/>
          <w:color w:val="000000"/>
          <w:sz w:val="28"/>
          <w:szCs w:val="28"/>
        </w:rPr>
      </w:pPr>
    </w:p>
    <w:p w:rsidR="00574862" w:rsidRPr="00A27AA6" w:rsidRDefault="00574862" w:rsidP="00574862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 w:rsidR="00D27AF8">
        <w:rPr>
          <w:rFonts w:eastAsia="Lucida Sans Unicode"/>
          <w:b/>
          <w:kern w:val="3"/>
          <w:sz w:val="28"/>
          <w:szCs w:val="28"/>
          <w:lang w:eastAsia="en-US"/>
        </w:rPr>
        <w:t>61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A27AA6">
        <w:rPr>
          <w:b/>
          <w:color w:val="000000"/>
          <w:sz w:val="28"/>
          <w:szCs w:val="28"/>
        </w:rPr>
        <w:t>Работа в библиотеке. Определение структуры исследовательской работы (по выбору).</w:t>
      </w:r>
    </w:p>
    <w:p w:rsidR="00574862" w:rsidRPr="002067DB" w:rsidRDefault="00574862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определять структуру исследовательской работы по выбранной теме.</w:t>
      </w:r>
    </w:p>
    <w:p w:rsidR="00574862" w:rsidRPr="002067DB" w:rsidRDefault="00574862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574862" w:rsidRPr="00526B3D" w:rsidRDefault="00BA02FB" w:rsidP="00574862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</w:t>
      </w:r>
      <w:r w:rsidR="00526B3D" w:rsidRPr="00526B3D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="00526B3D" w:rsidRPr="00526B3D">
        <w:rPr>
          <w:rFonts w:eastAsia="Lucida Sans Unicode"/>
          <w:kern w:val="3"/>
          <w:sz w:val="28"/>
          <w:szCs w:val="28"/>
          <w:lang w:eastAsia="en-US"/>
        </w:rPr>
        <w:t>«</w:t>
      </w:r>
      <w:r w:rsidR="00526B3D" w:rsidRPr="00526B3D">
        <w:rPr>
          <w:color w:val="000000"/>
          <w:sz w:val="28"/>
          <w:szCs w:val="28"/>
        </w:rPr>
        <w:t>Общие требования к объему и печатному оформлению работы. Оформление иллюстративно-графического материала (рисунки схемы, графики, таблицы формулы)</w:t>
      </w:r>
      <w:r w:rsidR="00526B3D" w:rsidRPr="00526B3D"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574862" w:rsidRPr="00B706E9" w:rsidRDefault="00574862" w:rsidP="00574862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структуру исследовательской работы по выбранной теме</w:t>
      </w:r>
    </w:p>
    <w:p w:rsidR="00574862" w:rsidRPr="002067DB" w:rsidRDefault="00574862" w:rsidP="00574862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574862" w:rsidRPr="002067DB" w:rsidRDefault="00574862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574862" w:rsidRPr="002B1BB0" w:rsidRDefault="00574862" w:rsidP="00574862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  <w:r w:rsidR="002B1BB0">
        <w:rPr>
          <w:rFonts w:eastAsia="Lucida Sans Unicode"/>
          <w:kern w:val="3"/>
          <w:sz w:val="28"/>
          <w:szCs w:val="28"/>
          <w:lang w:eastAsia="en-US"/>
        </w:rPr>
        <w:t xml:space="preserve">, ознакомиться с </w:t>
      </w:r>
      <w:r w:rsidR="002B1BB0">
        <w:rPr>
          <w:color w:val="000000"/>
          <w:sz w:val="28"/>
          <w:szCs w:val="28"/>
        </w:rPr>
        <w:t>о</w:t>
      </w:r>
      <w:r w:rsidR="002B1BB0" w:rsidRPr="002B1BB0">
        <w:rPr>
          <w:color w:val="000000"/>
          <w:sz w:val="28"/>
          <w:szCs w:val="28"/>
        </w:rPr>
        <w:t>бщи</w:t>
      </w:r>
      <w:r w:rsidR="002B1BB0">
        <w:rPr>
          <w:color w:val="000000"/>
          <w:sz w:val="28"/>
          <w:szCs w:val="28"/>
        </w:rPr>
        <w:t>ми</w:t>
      </w:r>
      <w:r w:rsidR="002B1BB0" w:rsidRPr="002B1BB0">
        <w:rPr>
          <w:color w:val="000000"/>
          <w:sz w:val="28"/>
          <w:szCs w:val="28"/>
        </w:rPr>
        <w:t xml:space="preserve"> требования</w:t>
      </w:r>
      <w:r w:rsidR="002B1BB0">
        <w:rPr>
          <w:color w:val="000000"/>
          <w:sz w:val="28"/>
          <w:szCs w:val="28"/>
        </w:rPr>
        <w:t xml:space="preserve">ми </w:t>
      </w:r>
      <w:r w:rsidR="002B1BB0" w:rsidRPr="002B1BB0">
        <w:rPr>
          <w:color w:val="000000"/>
          <w:sz w:val="28"/>
          <w:szCs w:val="28"/>
        </w:rPr>
        <w:t xml:space="preserve"> к объему и печатному оформлению работы</w:t>
      </w:r>
    </w:p>
    <w:p w:rsidR="002B1BB0" w:rsidRPr="002B1BB0" w:rsidRDefault="002B1BB0" w:rsidP="002B1BB0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Оформить иллюстрации, графические материалы такие как: </w:t>
      </w:r>
      <w:r w:rsidRPr="002B1BB0">
        <w:rPr>
          <w:color w:val="000000"/>
          <w:sz w:val="28"/>
          <w:szCs w:val="28"/>
        </w:rPr>
        <w:t>рисунки</w:t>
      </w:r>
      <w:r>
        <w:rPr>
          <w:color w:val="000000"/>
          <w:sz w:val="28"/>
          <w:szCs w:val="28"/>
        </w:rPr>
        <w:t>,</w:t>
      </w:r>
      <w:r w:rsidRPr="002B1BB0">
        <w:rPr>
          <w:color w:val="000000"/>
          <w:sz w:val="28"/>
          <w:szCs w:val="28"/>
        </w:rPr>
        <w:t xml:space="preserve"> схемы, графики, таблицы формулы</w:t>
      </w:r>
    </w:p>
    <w:p w:rsidR="00574862" w:rsidRPr="002067DB" w:rsidRDefault="00574862" w:rsidP="00574862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проделанной работе</w:t>
      </w:r>
    </w:p>
    <w:p w:rsidR="00574862" w:rsidRPr="002067DB" w:rsidRDefault="00574862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574862" w:rsidRPr="00B706E9" w:rsidRDefault="00574862" w:rsidP="0057486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Внимательно изучите теоретический материал;</w:t>
      </w:r>
    </w:p>
    <w:p w:rsidR="00574862" w:rsidRPr="00B706E9" w:rsidRDefault="00574862" w:rsidP="0057486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Ознакомьтесь </w:t>
      </w:r>
      <w:r w:rsidR="002B1BB0">
        <w:rPr>
          <w:rFonts w:eastAsia="Lucida Sans Unicode"/>
          <w:kern w:val="3"/>
          <w:sz w:val="28"/>
          <w:szCs w:val="28"/>
          <w:lang w:eastAsia="en-US"/>
        </w:rPr>
        <w:t xml:space="preserve">с </w:t>
      </w:r>
      <w:r w:rsidR="002B1BB0">
        <w:rPr>
          <w:color w:val="000000"/>
          <w:sz w:val="28"/>
          <w:szCs w:val="28"/>
        </w:rPr>
        <w:t>о</w:t>
      </w:r>
      <w:r w:rsidR="002B1BB0" w:rsidRPr="002B1BB0">
        <w:rPr>
          <w:color w:val="000000"/>
          <w:sz w:val="28"/>
          <w:szCs w:val="28"/>
        </w:rPr>
        <w:t>бщи</w:t>
      </w:r>
      <w:r w:rsidR="002B1BB0">
        <w:rPr>
          <w:color w:val="000000"/>
          <w:sz w:val="28"/>
          <w:szCs w:val="28"/>
        </w:rPr>
        <w:t>ми</w:t>
      </w:r>
      <w:r w:rsidR="002B1BB0" w:rsidRPr="002B1BB0">
        <w:rPr>
          <w:color w:val="000000"/>
          <w:sz w:val="28"/>
          <w:szCs w:val="28"/>
        </w:rPr>
        <w:t xml:space="preserve"> требования</w:t>
      </w:r>
      <w:r w:rsidR="002B1BB0">
        <w:rPr>
          <w:color w:val="000000"/>
          <w:sz w:val="28"/>
          <w:szCs w:val="28"/>
        </w:rPr>
        <w:t xml:space="preserve">ми </w:t>
      </w:r>
      <w:r w:rsidR="002B1BB0" w:rsidRPr="002B1BB0">
        <w:rPr>
          <w:color w:val="000000"/>
          <w:sz w:val="28"/>
          <w:szCs w:val="28"/>
        </w:rPr>
        <w:t xml:space="preserve"> к объему и печатному оформлению работы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574862" w:rsidRPr="002B1BB0" w:rsidRDefault="002B1BB0" w:rsidP="002B1BB0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Оформите иллюстрации, графические материалы (</w:t>
      </w:r>
      <w:r w:rsidRPr="002B1BB0">
        <w:rPr>
          <w:color w:val="000000"/>
          <w:sz w:val="28"/>
          <w:szCs w:val="28"/>
        </w:rPr>
        <w:t>рисунки</w:t>
      </w:r>
      <w:r>
        <w:rPr>
          <w:color w:val="000000"/>
          <w:sz w:val="28"/>
          <w:szCs w:val="28"/>
        </w:rPr>
        <w:t>,</w:t>
      </w:r>
      <w:r w:rsidRPr="002B1BB0">
        <w:rPr>
          <w:color w:val="000000"/>
          <w:sz w:val="28"/>
          <w:szCs w:val="28"/>
        </w:rPr>
        <w:t xml:space="preserve"> схемы, графики, таблицы формулы</w:t>
      </w:r>
      <w:r>
        <w:rPr>
          <w:color w:val="000000"/>
          <w:sz w:val="28"/>
          <w:szCs w:val="28"/>
        </w:rPr>
        <w:t>) в своей исследовательской работе;</w:t>
      </w:r>
    </w:p>
    <w:p w:rsidR="00574862" w:rsidRPr="00B706E9" w:rsidRDefault="00574862" w:rsidP="0057486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574862" w:rsidRPr="002067DB" w:rsidRDefault="002B1BB0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="00574862"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Форма контроля и критерии оценки:</w:t>
      </w:r>
    </w:p>
    <w:p w:rsidR="00574862" w:rsidRPr="002067DB" w:rsidRDefault="00574862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574862" w:rsidRPr="002067DB" w:rsidRDefault="00574862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574862" w:rsidRPr="002067DB" w:rsidRDefault="00574862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574862" w:rsidRPr="002067DB" w:rsidRDefault="00574862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574862" w:rsidRPr="002067DB" w:rsidRDefault="00574862" w:rsidP="0057486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Default="00574862" w:rsidP="00526B3D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2B1BB0" w:rsidRPr="002067DB" w:rsidRDefault="002B1BB0" w:rsidP="00526B3D">
      <w:pPr>
        <w:autoSpaceDN w:val="0"/>
        <w:spacing w:after="200" w:line="276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2B1BB0" w:rsidRPr="002B1BB0" w:rsidRDefault="002B1BB0" w:rsidP="002B1BB0">
      <w:pPr>
        <w:jc w:val="center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2B1BB0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2B1BB0">
        <w:rPr>
          <w:b/>
          <w:color w:val="000000"/>
          <w:sz w:val="28"/>
          <w:szCs w:val="28"/>
        </w:rPr>
        <w:t>Подготовка к выступлению. Рекомендации к составлению текста выступления</w:t>
      </w:r>
      <w:r w:rsidRPr="002B1BB0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2B1BB0" w:rsidRPr="002B1BB0" w:rsidRDefault="002B1BB0" w:rsidP="002B1BB0">
      <w:pPr>
        <w:jc w:val="center"/>
        <w:rPr>
          <w:b/>
          <w:color w:val="000000"/>
          <w:sz w:val="28"/>
          <w:szCs w:val="28"/>
        </w:rPr>
      </w:pPr>
    </w:p>
    <w:p w:rsidR="002B1BB0" w:rsidRPr="00A27AA6" w:rsidRDefault="002B1BB0" w:rsidP="002B1BB0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62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A27AA6">
        <w:rPr>
          <w:b/>
          <w:color w:val="000000"/>
          <w:sz w:val="28"/>
          <w:szCs w:val="28"/>
        </w:rPr>
        <w:t>Работа в библиотеке. Определение структуры исследовательской работы (по выбору).</w:t>
      </w:r>
    </w:p>
    <w:p w:rsidR="002B1BB0" w:rsidRPr="002067DB" w:rsidRDefault="002B1BB0" w:rsidP="002B1B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определять структуру исследовательской работы по выбранной теме.</w:t>
      </w:r>
    </w:p>
    <w:p w:rsidR="002B1BB0" w:rsidRPr="002067DB" w:rsidRDefault="002B1BB0" w:rsidP="002B1B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6D6EEC" w:rsidRPr="00526B3D" w:rsidRDefault="00526B3D" w:rsidP="006D6EEC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Изучить теоретический материал по теме: </w:t>
      </w:r>
      <w:r w:rsidRPr="00526B3D">
        <w:rPr>
          <w:rFonts w:eastAsia="Lucida Sans Unicode"/>
          <w:kern w:val="3"/>
          <w:sz w:val="28"/>
          <w:szCs w:val="28"/>
          <w:lang w:eastAsia="en-US"/>
        </w:rPr>
        <w:t>«</w:t>
      </w:r>
      <w:r w:rsidRPr="00526B3D">
        <w:rPr>
          <w:color w:val="000000"/>
          <w:sz w:val="28"/>
          <w:szCs w:val="28"/>
        </w:rPr>
        <w:t>Подготовка к выступлению. Рекомендации к составлению текста выступления</w:t>
      </w:r>
      <w:r w:rsidRPr="00526B3D"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2B1BB0" w:rsidRPr="00B706E9" w:rsidRDefault="006D6EEC" w:rsidP="006D6EEC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Составить те</w:t>
      </w:r>
      <w:proofErr w:type="gramStart"/>
      <w:r>
        <w:rPr>
          <w:rFonts w:eastAsia="Lucida Sans Unicode"/>
          <w:kern w:val="3"/>
          <w:sz w:val="28"/>
          <w:szCs w:val="28"/>
          <w:lang w:eastAsia="en-US"/>
        </w:rPr>
        <w:t>кст дл</w:t>
      </w:r>
      <w:proofErr w:type="gramEnd"/>
      <w:r>
        <w:rPr>
          <w:rFonts w:eastAsia="Lucida Sans Unicode"/>
          <w:kern w:val="3"/>
          <w:sz w:val="28"/>
          <w:szCs w:val="28"/>
          <w:lang w:eastAsia="en-US"/>
        </w:rPr>
        <w:t>я выступления</w:t>
      </w:r>
    </w:p>
    <w:p w:rsidR="002B1BB0" w:rsidRPr="002067DB" w:rsidRDefault="002B1BB0" w:rsidP="002B1BB0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2B1BB0" w:rsidRPr="002067DB" w:rsidRDefault="002B1BB0" w:rsidP="002B1B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B1BB0" w:rsidRPr="002B1BB0" w:rsidRDefault="002B1BB0" w:rsidP="002B1BB0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B1BB0" w:rsidRPr="002B1BB0" w:rsidRDefault="006D6EEC" w:rsidP="002B1BB0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Подготовить текст выступления для защиты свой исследовательской работы</w:t>
      </w:r>
    </w:p>
    <w:p w:rsidR="002B1BB0" w:rsidRPr="002067DB" w:rsidRDefault="002B1BB0" w:rsidP="002B1BB0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проделанной работе</w:t>
      </w:r>
    </w:p>
    <w:p w:rsidR="002B1BB0" w:rsidRPr="002067DB" w:rsidRDefault="002B1BB0" w:rsidP="002B1B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B1BB0" w:rsidRPr="00B706E9" w:rsidRDefault="002B1BB0" w:rsidP="002B1BB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Внимательно изучите теоретический материал;</w:t>
      </w:r>
    </w:p>
    <w:p w:rsidR="002B1BB0" w:rsidRPr="00B706E9" w:rsidRDefault="006D6EEC" w:rsidP="002B1BB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Опираясь на свою исследовательскую работу, подготовьте небольшой текст выступления</w:t>
      </w:r>
      <w:r w:rsidR="002B1BB0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2B1BB0" w:rsidRPr="00B706E9" w:rsidRDefault="006D6EEC" w:rsidP="002B1BB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Текст должен содержать не менее 1 страницы формата А</w:t>
      </w:r>
      <w:proofErr w:type="gramStart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4</w:t>
      </w:r>
      <w:proofErr w:type="gramEnd"/>
      <w:r w:rsidR="002B1BB0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2B1BB0" w:rsidRPr="00D83D72" w:rsidRDefault="006D6EEC" w:rsidP="002B1BB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Прорепетируйте свое выступление, регламент выступления 3 – 5  минут</w:t>
      </w:r>
      <w:r w:rsidR="002B1BB0">
        <w:rPr>
          <w:rFonts w:eastAsia="Lucida Sans Unicode"/>
          <w:kern w:val="3"/>
          <w:sz w:val="28"/>
          <w:szCs w:val="28"/>
          <w:lang w:eastAsia="en-US"/>
        </w:rPr>
        <w:t>;</w:t>
      </w:r>
    </w:p>
    <w:p w:rsidR="002B1BB0" w:rsidRPr="00B706E9" w:rsidRDefault="002B1BB0" w:rsidP="002B1BB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2B1BB0" w:rsidRPr="002067DB" w:rsidRDefault="002B1BB0" w:rsidP="002B1B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Форма контроля и критерии оценки:</w:t>
      </w:r>
    </w:p>
    <w:p w:rsidR="002B1BB0" w:rsidRPr="002067DB" w:rsidRDefault="002B1BB0" w:rsidP="002B1B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B1BB0" w:rsidRPr="002067DB" w:rsidRDefault="002B1BB0" w:rsidP="002B1B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B1BB0" w:rsidRPr="002067DB" w:rsidRDefault="002B1BB0" w:rsidP="002B1B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B1BB0" w:rsidRPr="002067DB" w:rsidRDefault="002B1BB0" w:rsidP="002B1B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B1BB0" w:rsidRPr="002067DB" w:rsidRDefault="002B1BB0" w:rsidP="002B1B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Default="002B1BB0" w:rsidP="002B1BB0">
      <w:pPr>
        <w:tabs>
          <w:tab w:val="left" w:pos="851"/>
        </w:tabs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2B1BB0" w:rsidRDefault="006D6EEC" w:rsidP="002B1BB0">
      <w:pPr>
        <w:tabs>
          <w:tab w:val="left" w:pos="851"/>
        </w:tabs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</w:p>
    <w:p w:rsidR="006D6EEC" w:rsidRPr="002067DB" w:rsidRDefault="006D6EEC" w:rsidP="006D6EEC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Методические рекомендации по выполнению самостоятельной работы</w:t>
      </w:r>
    </w:p>
    <w:p w:rsidR="006D6EEC" w:rsidRPr="002B1BB0" w:rsidRDefault="006D6EEC" w:rsidP="006D6EEC">
      <w:pPr>
        <w:jc w:val="center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2B1BB0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="003641E2" w:rsidRPr="003641E2">
        <w:rPr>
          <w:b/>
          <w:color w:val="000000"/>
          <w:sz w:val="28"/>
          <w:szCs w:val="28"/>
        </w:rPr>
        <w:t>Конструирование базы заданий в тестовой форме. Расчет коэффициента надежности</w:t>
      </w:r>
      <w:r w:rsidRPr="003641E2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6D6EEC" w:rsidRPr="002B1BB0" w:rsidRDefault="006D6EEC" w:rsidP="006D6EEC">
      <w:pPr>
        <w:jc w:val="center"/>
        <w:rPr>
          <w:b/>
          <w:color w:val="000000"/>
          <w:sz w:val="28"/>
          <w:szCs w:val="28"/>
        </w:rPr>
      </w:pPr>
    </w:p>
    <w:p w:rsidR="003641E2" w:rsidRPr="003641E2" w:rsidRDefault="006D6EEC" w:rsidP="003641E2">
      <w:pPr>
        <w:keepLines/>
        <w:tabs>
          <w:tab w:val="left" w:pos="851"/>
        </w:tabs>
        <w:jc w:val="both"/>
        <w:rPr>
          <w:b/>
          <w:color w:val="000000"/>
          <w:sz w:val="28"/>
          <w:szCs w:val="28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6</w:t>
      </w:r>
      <w:r w:rsidR="003641E2">
        <w:rPr>
          <w:rFonts w:eastAsia="Lucida Sans Unicode"/>
          <w:b/>
          <w:kern w:val="3"/>
          <w:sz w:val="28"/>
          <w:szCs w:val="28"/>
          <w:lang w:eastAsia="en-US"/>
        </w:rPr>
        <w:t>3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="003641E2" w:rsidRPr="003641E2">
        <w:rPr>
          <w:b/>
          <w:color w:val="000000"/>
          <w:sz w:val="28"/>
          <w:szCs w:val="28"/>
        </w:rPr>
        <w:t>Составление информационной кривой тестового задания</w:t>
      </w:r>
    </w:p>
    <w:p w:rsidR="006D6EEC" w:rsidRPr="00A27AA6" w:rsidRDefault="006D6EEC" w:rsidP="006D6EEC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Учебная цель:</w:t>
      </w:r>
      <w:r w:rsidRPr="00B7645C">
        <w:rPr>
          <w:rFonts w:eastAsia="Calibri"/>
          <w:sz w:val="28"/>
          <w:szCs w:val="28"/>
          <w:lang w:eastAsia="en-US"/>
        </w:rPr>
        <w:t xml:space="preserve"> Изучить и применить на практике структуру составление информационно кривой тестового задания.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Учебные задачи:</w:t>
      </w:r>
    </w:p>
    <w:p w:rsidR="003641E2" w:rsidRPr="00B7645C" w:rsidRDefault="003641E2" w:rsidP="003641E2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Изучить структуру составления информационно кривой тестового задания.</w:t>
      </w:r>
    </w:p>
    <w:p w:rsidR="003641E2" w:rsidRPr="00B7645C" w:rsidRDefault="003641E2" w:rsidP="003641E2">
      <w:pPr>
        <w:numPr>
          <w:ilvl w:val="0"/>
          <w:numId w:val="16"/>
        </w:numPr>
        <w:suppressAutoHyphens w:val="0"/>
        <w:spacing w:after="200"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Составить информационно кривую тестового задания.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3641E2" w:rsidRPr="00B7645C" w:rsidRDefault="003641E2" w:rsidP="003641E2">
      <w:pPr>
        <w:numPr>
          <w:ilvl w:val="0"/>
          <w:numId w:val="17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Законспектировать алгоритм составления информационно кривой разработанного тестового задания.</w:t>
      </w:r>
    </w:p>
    <w:p w:rsidR="003641E2" w:rsidRPr="00B7645C" w:rsidRDefault="003641E2" w:rsidP="003641E2">
      <w:pPr>
        <w:numPr>
          <w:ilvl w:val="0"/>
          <w:numId w:val="17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Проанализировать представленные примеры информационно кривой разработанного тестового задания.</w:t>
      </w:r>
    </w:p>
    <w:p w:rsidR="003641E2" w:rsidRPr="00B7645C" w:rsidRDefault="003641E2" w:rsidP="003641E2">
      <w:pPr>
        <w:numPr>
          <w:ilvl w:val="0"/>
          <w:numId w:val="17"/>
        </w:numPr>
        <w:suppressAutoHyphens w:val="0"/>
        <w:spacing w:after="200"/>
        <w:ind w:left="714" w:hanging="357"/>
        <w:contextualSpacing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Составить информационно кривой разработанного тестового задания.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 xml:space="preserve">Внимательно изучите </w:t>
      </w:r>
      <w:proofErr w:type="gramStart"/>
      <w:r w:rsidRPr="00B7645C">
        <w:rPr>
          <w:rFonts w:eastAsia="Calibri"/>
          <w:sz w:val="28"/>
          <w:szCs w:val="28"/>
          <w:lang w:eastAsia="en-US"/>
        </w:rPr>
        <w:t>теоретический</w:t>
      </w:r>
      <w:proofErr w:type="gramEnd"/>
      <w:r w:rsidRPr="00B7645C">
        <w:rPr>
          <w:rFonts w:eastAsia="Calibri"/>
          <w:sz w:val="28"/>
          <w:szCs w:val="28"/>
          <w:lang w:eastAsia="en-US"/>
        </w:rPr>
        <w:t xml:space="preserve"> материл, на основе представленного там алгоритма составьте информационно кривую разработанного тестового задания. Обратите внимание на представленные примеры информационно кривые тестового задания. 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Форма контроля и критерии оценки: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B7645C">
        <w:rPr>
          <w:rFonts w:eastAsia="Calibri"/>
          <w:sz w:val="28"/>
          <w:szCs w:val="28"/>
          <w:lang w:eastAsia="en-US"/>
        </w:rPr>
        <w:t>«2» - работа не выполнена.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B7645C">
        <w:rPr>
          <w:rFonts w:eastAsia="Calibri"/>
          <w:b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3641E2" w:rsidRPr="002067DB" w:rsidRDefault="00C026F6" w:rsidP="003641E2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hyperlink r:id="rId26" w:history="1">
        <w:r w:rsidR="003641E2" w:rsidRPr="00B7645C">
          <w:rPr>
            <w:rFonts w:eastAsia="Calibri"/>
            <w:color w:val="000000"/>
            <w:sz w:val="28"/>
            <w:szCs w:val="28"/>
            <w:u w:val="single"/>
            <w:lang w:eastAsia="en-US"/>
          </w:rPr>
          <w:t xml:space="preserve">Педагогика. Педагогические теории, системы, технологии. </w:t>
        </w:r>
      </w:hyperlink>
      <w:hyperlink r:id="rId27" w:history="1">
        <w:r w:rsidR="003641E2" w:rsidRPr="00B7645C">
          <w:rPr>
            <w:rFonts w:eastAsia="Calibri"/>
            <w:color w:val="000000"/>
            <w:sz w:val="28"/>
            <w:szCs w:val="28"/>
            <w:u w:val="single"/>
            <w:lang w:eastAsia="en-US"/>
          </w:rPr>
          <w:t xml:space="preserve">Под ред. </w:t>
        </w:r>
      </w:hyperlink>
      <w:hyperlink r:id="rId28" w:history="1">
        <w:r w:rsidR="003641E2" w:rsidRPr="00B7645C">
          <w:rPr>
            <w:rFonts w:eastAsia="Calibri"/>
            <w:i/>
            <w:iCs/>
            <w:color w:val="000000"/>
            <w:sz w:val="28"/>
            <w:szCs w:val="28"/>
            <w:u w:val="single"/>
            <w:lang w:eastAsia="en-US"/>
          </w:rPr>
          <w:t>Смирнова С.А.</w:t>
        </w:r>
      </w:hyperlink>
      <w:hyperlink r:id="rId29" w:history="1">
        <w:r w:rsidR="003641E2" w:rsidRPr="00B7645C">
          <w:rPr>
            <w:rFonts w:eastAsia="Calibri"/>
            <w:color w:val="000000"/>
            <w:sz w:val="28"/>
            <w:szCs w:val="28"/>
            <w:u w:val="single"/>
            <w:lang w:eastAsia="en-US"/>
          </w:rPr>
          <w:t xml:space="preserve"> (2000, 512с.)</w:t>
        </w:r>
      </w:hyperlink>
      <w:r w:rsidR="003641E2" w:rsidRPr="00B7645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3641E2">
        <w:rPr>
          <w:rFonts w:eastAsia="Calibri"/>
          <w:color w:val="000000"/>
          <w:sz w:val="28"/>
          <w:szCs w:val="28"/>
          <w:lang w:eastAsia="en-US"/>
        </w:rPr>
        <w:br w:type="page"/>
      </w:r>
      <w:r w:rsidR="003641E2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3641E2" w:rsidRPr="005A7CB8" w:rsidRDefault="003641E2" w:rsidP="005A7CB8">
      <w:pPr>
        <w:keepLines/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2B1BB0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="005A7CB8" w:rsidRPr="005A7CB8">
        <w:rPr>
          <w:b/>
          <w:color w:val="000000"/>
          <w:sz w:val="28"/>
          <w:szCs w:val="28"/>
        </w:rPr>
        <w:t>Определение тематики и актуальности педагогического исследования</w:t>
      </w:r>
      <w:r w:rsidRPr="005A7CB8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3641E2" w:rsidRPr="002B1BB0" w:rsidRDefault="003641E2" w:rsidP="003641E2">
      <w:pPr>
        <w:jc w:val="center"/>
        <w:rPr>
          <w:b/>
          <w:color w:val="000000"/>
          <w:sz w:val="28"/>
          <w:szCs w:val="28"/>
        </w:rPr>
      </w:pPr>
    </w:p>
    <w:p w:rsidR="003641E2" w:rsidRPr="00A27AA6" w:rsidRDefault="003641E2" w:rsidP="003641E2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64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A27AA6">
        <w:rPr>
          <w:b/>
          <w:color w:val="000000"/>
          <w:sz w:val="28"/>
          <w:szCs w:val="28"/>
        </w:rPr>
        <w:t>Работа в библиотеке. Определение структуры исследовательской работы (по выбору).</w:t>
      </w:r>
    </w:p>
    <w:p w:rsidR="003641E2" w:rsidRPr="002067DB" w:rsidRDefault="003641E2" w:rsidP="003641E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определять структуру исследовательской работы по выбранной теме.</w:t>
      </w:r>
    </w:p>
    <w:p w:rsidR="003641E2" w:rsidRPr="002067DB" w:rsidRDefault="003641E2" w:rsidP="003641E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3641E2" w:rsidRDefault="005A7CB8" w:rsidP="003641E2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тематику педагогического исследования</w:t>
      </w:r>
    </w:p>
    <w:p w:rsidR="005A7CB8" w:rsidRDefault="005A7CB8" w:rsidP="005A7CB8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актуальность педагогического исследования</w:t>
      </w:r>
    </w:p>
    <w:p w:rsidR="005A7CB8" w:rsidRPr="005A7CB8" w:rsidRDefault="005A7CB8" w:rsidP="005A7CB8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5A7CB8">
        <w:rPr>
          <w:rFonts w:eastAsia="Lucida Sans Unicode"/>
          <w:kern w:val="3"/>
          <w:sz w:val="28"/>
          <w:szCs w:val="28"/>
          <w:lang w:eastAsia="en-US"/>
        </w:rPr>
        <w:t>Определить структуру исследовательской работы по выбранной теме</w:t>
      </w:r>
    </w:p>
    <w:p w:rsidR="003641E2" w:rsidRPr="002067DB" w:rsidRDefault="003641E2" w:rsidP="003641E2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3641E2" w:rsidRPr="002067DB" w:rsidRDefault="003641E2" w:rsidP="003641E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3641E2" w:rsidRPr="002B1BB0" w:rsidRDefault="005A7CB8" w:rsidP="003641E2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Ознакомиться с представленными темами педагогических исследований</w:t>
      </w:r>
    </w:p>
    <w:p w:rsidR="003641E2" w:rsidRPr="005A7CB8" w:rsidRDefault="005A7CB8" w:rsidP="003641E2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Подобрать материал согласно выбранной теме</w:t>
      </w:r>
    </w:p>
    <w:p w:rsidR="005A7CB8" w:rsidRPr="005A7CB8" w:rsidRDefault="005A7CB8" w:rsidP="003641E2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5A7CB8">
        <w:rPr>
          <w:rFonts w:eastAsia="Lucida Sans Unicode"/>
          <w:kern w:val="3"/>
          <w:sz w:val="28"/>
          <w:szCs w:val="28"/>
          <w:lang w:eastAsia="en-US"/>
        </w:rPr>
        <w:t>Определить актуальность педагогического исследования</w:t>
      </w:r>
    </w:p>
    <w:p w:rsidR="003641E2" w:rsidRPr="002067DB" w:rsidRDefault="003641E2" w:rsidP="005A7CB8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проделанной работе</w:t>
      </w:r>
    </w:p>
    <w:p w:rsidR="003641E2" w:rsidRPr="002067DB" w:rsidRDefault="003641E2" w:rsidP="003641E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3641E2" w:rsidRPr="00B706E9" w:rsidRDefault="005A7CB8" w:rsidP="003641E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Внимательно ознакомьтесь с темами педагогических исследований</w:t>
      </w:r>
    </w:p>
    <w:p w:rsidR="003641E2" w:rsidRPr="00B706E9" w:rsidRDefault="005A7CB8" w:rsidP="003641E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Подберите нужную литературу для своего будущего педагогического исследования, согласно выбранной вами темой</w:t>
      </w:r>
      <w:r w:rsidR="003641E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3641E2" w:rsidRPr="005A7CB8" w:rsidRDefault="005A7CB8" w:rsidP="003641E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Определите актуальность своего педагогического исследования</w:t>
      </w:r>
      <w:r w:rsidR="003641E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5A7CB8" w:rsidRPr="00B706E9" w:rsidRDefault="005A7CB8" w:rsidP="003641E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Определите структуру своей исследовательской работы;</w:t>
      </w:r>
    </w:p>
    <w:p w:rsidR="003641E2" w:rsidRPr="00B706E9" w:rsidRDefault="003641E2" w:rsidP="003641E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3641E2" w:rsidRPr="002067DB" w:rsidRDefault="003641E2" w:rsidP="003641E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>Форма контроля и критерии оценки:</w:t>
      </w:r>
    </w:p>
    <w:p w:rsidR="003641E2" w:rsidRPr="002067DB" w:rsidRDefault="003641E2" w:rsidP="003641E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3641E2" w:rsidRPr="002067DB" w:rsidRDefault="003641E2" w:rsidP="003641E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3641E2" w:rsidRPr="002067DB" w:rsidRDefault="003641E2" w:rsidP="003641E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3641E2" w:rsidRPr="002067DB" w:rsidRDefault="003641E2" w:rsidP="003641E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3641E2" w:rsidRPr="002067DB" w:rsidRDefault="003641E2" w:rsidP="003641E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Default="003641E2" w:rsidP="005009ED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5A7CB8" w:rsidRPr="002067DB" w:rsidRDefault="005A7CB8" w:rsidP="005A7CB8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5A7CB8" w:rsidRPr="00176633" w:rsidRDefault="005A7CB8" w:rsidP="00176633">
      <w:pPr>
        <w:jc w:val="center"/>
        <w:rPr>
          <w:color w:val="000000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176633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="00176633" w:rsidRPr="00176633">
        <w:rPr>
          <w:b/>
          <w:color w:val="000000"/>
          <w:sz w:val="28"/>
          <w:szCs w:val="28"/>
        </w:rPr>
        <w:t>Определение научно-исследовательского аппарата исследовательской работы</w:t>
      </w:r>
      <w:r w:rsidRPr="00176633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5A7CB8" w:rsidRDefault="005A7CB8" w:rsidP="00176633">
      <w:pPr>
        <w:keepLines/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6</w:t>
      </w:r>
      <w:r w:rsidR="00176633">
        <w:rPr>
          <w:rFonts w:eastAsia="Lucida Sans Unicode"/>
          <w:b/>
          <w:kern w:val="3"/>
          <w:sz w:val="28"/>
          <w:szCs w:val="28"/>
          <w:lang w:eastAsia="en-US"/>
        </w:rPr>
        <w:t>5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="00176633" w:rsidRPr="00176633">
        <w:rPr>
          <w:b/>
          <w:color w:val="000000"/>
          <w:sz w:val="28"/>
          <w:szCs w:val="28"/>
        </w:rPr>
        <w:t>Оформление введения исследовательской работы (по выбору).</w:t>
      </w:r>
    </w:p>
    <w:p w:rsidR="00176633" w:rsidRPr="00176633" w:rsidRDefault="00176633" w:rsidP="00176633">
      <w:pPr>
        <w:keepLines/>
        <w:tabs>
          <w:tab w:val="left" w:pos="851"/>
        </w:tabs>
        <w:jc w:val="center"/>
        <w:rPr>
          <w:b/>
          <w:color w:val="000000"/>
          <w:sz w:val="28"/>
          <w:szCs w:val="28"/>
        </w:rPr>
      </w:pPr>
    </w:p>
    <w:p w:rsidR="005A7CB8" w:rsidRPr="002067DB" w:rsidRDefault="005A7CB8" w:rsidP="005A7CB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научиться </w:t>
      </w:r>
      <w:r w:rsidR="00176633">
        <w:rPr>
          <w:rFonts w:eastAsia="Lucida Sans Unicode"/>
          <w:kern w:val="3"/>
          <w:sz w:val="28"/>
          <w:szCs w:val="28"/>
          <w:lang w:eastAsia="en-US"/>
        </w:rPr>
        <w:t>оформлять введение исследовательской работы</w:t>
      </w:r>
    </w:p>
    <w:p w:rsidR="005A7CB8" w:rsidRPr="002067DB" w:rsidRDefault="005A7CB8" w:rsidP="005A7CB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5A7CB8" w:rsidRDefault="00176633" w:rsidP="005A7CB8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5A7CB8" w:rsidRPr="00176633" w:rsidRDefault="00176633" w:rsidP="005A7CB8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176633">
        <w:rPr>
          <w:color w:val="000000"/>
          <w:sz w:val="28"/>
          <w:szCs w:val="28"/>
        </w:rPr>
        <w:t>Определить научно-исследовательский аппарат исследовательской работы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 xml:space="preserve"> </w:t>
      </w:r>
    </w:p>
    <w:p w:rsidR="00176633" w:rsidRPr="00176633" w:rsidRDefault="00176633" w:rsidP="005A7CB8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176633">
        <w:rPr>
          <w:color w:val="000000"/>
          <w:sz w:val="28"/>
          <w:szCs w:val="28"/>
        </w:rPr>
        <w:t>Определить проблему исследования</w:t>
      </w:r>
    </w:p>
    <w:p w:rsidR="00176633" w:rsidRPr="00176633" w:rsidRDefault="00176633" w:rsidP="005A7CB8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176633">
        <w:rPr>
          <w:color w:val="000000"/>
          <w:sz w:val="28"/>
          <w:szCs w:val="28"/>
        </w:rPr>
        <w:t>Оформить введение исследовательской работы</w:t>
      </w:r>
    </w:p>
    <w:p w:rsidR="005A7CB8" w:rsidRPr="002067DB" w:rsidRDefault="005A7CB8" w:rsidP="005A7CB8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5A7CB8" w:rsidRPr="002067DB" w:rsidRDefault="005A7CB8" w:rsidP="005A7CB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176633" w:rsidRPr="00176633" w:rsidRDefault="00176633" w:rsidP="00176633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Изучить теоретический материал по теме: 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>«</w:t>
      </w:r>
      <w:r w:rsidRPr="00176633">
        <w:rPr>
          <w:color w:val="000000"/>
          <w:sz w:val="28"/>
          <w:szCs w:val="28"/>
        </w:rPr>
        <w:t>Определение научно-исследовательского аппарата исследовательской работы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553F51" w:rsidRPr="00176633" w:rsidRDefault="00553F51" w:rsidP="00553F51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proofErr w:type="gramStart"/>
      <w:r w:rsidRPr="00176633">
        <w:rPr>
          <w:color w:val="000000"/>
          <w:sz w:val="28"/>
          <w:szCs w:val="28"/>
        </w:rPr>
        <w:t xml:space="preserve">Определить научно-исследовательский аппарат </w:t>
      </w:r>
      <w:r>
        <w:rPr>
          <w:color w:val="000000"/>
          <w:sz w:val="28"/>
          <w:szCs w:val="28"/>
        </w:rPr>
        <w:t xml:space="preserve"> в своей </w:t>
      </w:r>
      <w:r w:rsidRPr="00176633">
        <w:rPr>
          <w:color w:val="000000"/>
          <w:sz w:val="28"/>
          <w:szCs w:val="28"/>
        </w:rPr>
        <w:t>исследовательской работы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proofErr w:type="gramEnd"/>
    </w:p>
    <w:p w:rsidR="00553F51" w:rsidRPr="00176633" w:rsidRDefault="00553F51" w:rsidP="00553F51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176633">
        <w:rPr>
          <w:color w:val="000000"/>
          <w:sz w:val="28"/>
          <w:szCs w:val="28"/>
        </w:rPr>
        <w:t xml:space="preserve">Определить проблему </w:t>
      </w:r>
      <w:r>
        <w:rPr>
          <w:color w:val="000000"/>
          <w:sz w:val="28"/>
          <w:szCs w:val="28"/>
        </w:rPr>
        <w:t>своего педагогического исследования</w:t>
      </w:r>
    </w:p>
    <w:p w:rsidR="004F07DD" w:rsidRDefault="004F07DD" w:rsidP="004F07DD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176633">
        <w:rPr>
          <w:color w:val="000000"/>
          <w:sz w:val="28"/>
          <w:szCs w:val="28"/>
        </w:rPr>
        <w:t>Оформить введение исследовательской работы</w:t>
      </w:r>
    </w:p>
    <w:p w:rsidR="005A7CB8" w:rsidRPr="004F07DD" w:rsidRDefault="005A7CB8" w:rsidP="004F07DD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4F07DD">
        <w:rPr>
          <w:rFonts w:eastAsia="Lucida Sans Unicode"/>
          <w:kern w:val="3"/>
          <w:sz w:val="28"/>
          <w:szCs w:val="28"/>
          <w:lang w:eastAsia="en-US"/>
        </w:rPr>
        <w:t>Сделать выводы по проделанной работе</w:t>
      </w:r>
    </w:p>
    <w:p w:rsidR="005A7CB8" w:rsidRPr="002067DB" w:rsidRDefault="005A7CB8" w:rsidP="005A7CB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5A7CB8" w:rsidRPr="00B706E9" w:rsidRDefault="005A7CB8" w:rsidP="005A7CB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Внимательно </w:t>
      </w:r>
      <w:r w:rsidR="004F07DD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изучите теоретический материал </w:t>
      </w:r>
      <w:r w:rsidR="004F07DD">
        <w:rPr>
          <w:rFonts w:eastAsia="Lucida Sans Unicode"/>
          <w:kern w:val="3"/>
          <w:sz w:val="28"/>
          <w:szCs w:val="28"/>
          <w:lang w:eastAsia="en-US"/>
        </w:rPr>
        <w:t xml:space="preserve">по теме: </w:t>
      </w:r>
      <w:r w:rsidR="004F07DD" w:rsidRPr="00176633">
        <w:rPr>
          <w:rFonts w:eastAsia="Lucida Sans Unicode"/>
          <w:kern w:val="3"/>
          <w:sz w:val="28"/>
          <w:szCs w:val="28"/>
          <w:lang w:eastAsia="en-US"/>
        </w:rPr>
        <w:t>«</w:t>
      </w:r>
      <w:r w:rsidR="004F07DD" w:rsidRPr="00176633">
        <w:rPr>
          <w:color w:val="000000"/>
          <w:sz w:val="28"/>
          <w:szCs w:val="28"/>
        </w:rPr>
        <w:t>Определение научно-исследовательского аппарата исследовательской работы</w:t>
      </w:r>
      <w:r w:rsidR="004F07DD" w:rsidRPr="00176633">
        <w:rPr>
          <w:rFonts w:eastAsia="Lucida Sans Unicode"/>
          <w:kern w:val="3"/>
          <w:sz w:val="28"/>
          <w:szCs w:val="28"/>
          <w:lang w:eastAsia="en-US"/>
        </w:rPr>
        <w:t>»</w:t>
      </w:r>
      <w:r w:rsidR="004F07DD">
        <w:rPr>
          <w:rFonts w:eastAsia="Lucida Sans Unicode"/>
          <w:kern w:val="3"/>
          <w:sz w:val="28"/>
          <w:szCs w:val="28"/>
          <w:lang w:eastAsia="en-US"/>
        </w:rPr>
        <w:t>;</w:t>
      </w:r>
    </w:p>
    <w:p w:rsidR="005A7CB8" w:rsidRPr="00B706E9" w:rsidRDefault="004F07DD" w:rsidP="005A7CB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Опираясь на изученный материал, определите </w:t>
      </w:r>
      <w:r w:rsidRPr="00176633">
        <w:rPr>
          <w:color w:val="000000"/>
          <w:sz w:val="28"/>
          <w:szCs w:val="28"/>
        </w:rPr>
        <w:t xml:space="preserve">научно-исследовательский аппарат </w:t>
      </w:r>
      <w:r>
        <w:rPr>
          <w:color w:val="000000"/>
          <w:sz w:val="28"/>
          <w:szCs w:val="28"/>
        </w:rPr>
        <w:t xml:space="preserve"> в своей </w:t>
      </w:r>
      <w:r w:rsidRPr="00176633">
        <w:rPr>
          <w:color w:val="000000"/>
          <w:sz w:val="28"/>
          <w:szCs w:val="28"/>
        </w:rPr>
        <w:t>исследовательской работ</w:t>
      </w:r>
      <w:r>
        <w:rPr>
          <w:color w:val="000000"/>
          <w:sz w:val="28"/>
          <w:szCs w:val="28"/>
        </w:rPr>
        <w:t>е</w:t>
      </w:r>
      <w:r w:rsidR="005A7CB8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5A7CB8" w:rsidRPr="005A7CB8" w:rsidRDefault="004F07DD" w:rsidP="005A7CB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Определите проблему своего педагогического исследования</w:t>
      </w:r>
      <w:r w:rsidR="005A7CB8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5A7CB8" w:rsidRPr="00B706E9" w:rsidRDefault="004F07DD" w:rsidP="005A7CB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lastRenderedPageBreak/>
        <w:t>После определения</w:t>
      </w:r>
      <w:r w:rsidRPr="004F07DD">
        <w:rPr>
          <w:color w:val="000000"/>
          <w:sz w:val="28"/>
          <w:szCs w:val="28"/>
        </w:rPr>
        <w:t xml:space="preserve"> </w:t>
      </w:r>
      <w:r w:rsidRPr="00176633">
        <w:rPr>
          <w:color w:val="000000"/>
          <w:sz w:val="28"/>
          <w:szCs w:val="28"/>
        </w:rPr>
        <w:t>научно-исследовательск</w:t>
      </w:r>
      <w:r>
        <w:rPr>
          <w:color w:val="000000"/>
          <w:sz w:val="28"/>
          <w:szCs w:val="28"/>
        </w:rPr>
        <w:t>ого</w:t>
      </w:r>
      <w:r w:rsidRPr="00176633">
        <w:rPr>
          <w:color w:val="000000"/>
          <w:sz w:val="28"/>
          <w:szCs w:val="28"/>
        </w:rPr>
        <w:t xml:space="preserve"> аппарат</w:t>
      </w:r>
      <w:r>
        <w:rPr>
          <w:color w:val="000000"/>
          <w:sz w:val="28"/>
          <w:szCs w:val="28"/>
        </w:rPr>
        <w:t>а и проблемы исследования, составьте и оформите введения своей работы</w:t>
      </w:r>
      <w:r w:rsidR="005A7CB8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4F07DD" w:rsidRPr="004F07DD" w:rsidRDefault="005A7CB8" w:rsidP="004F07DD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5A7CB8" w:rsidRPr="002067DB" w:rsidRDefault="004F07DD" w:rsidP="004F07D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</w:t>
      </w:r>
      <w:r w:rsidR="005A7CB8"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5A7CB8" w:rsidRPr="002067DB" w:rsidRDefault="005A7CB8" w:rsidP="005A7CB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5A7CB8" w:rsidRPr="002067DB" w:rsidRDefault="005A7CB8" w:rsidP="005A7CB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5A7CB8" w:rsidRPr="002067DB" w:rsidRDefault="005A7CB8" w:rsidP="005A7CB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5A7CB8" w:rsidRPr="002067DB" w:rsidRDefault="005A7CB8" w:rsidP="005A7CB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5A7CB8" w:rsidRPr="002067DB" w:rsidRDefault="005A7CB8" w:rsidP="005A7CB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Default="005A7CB8" w:rsidP="005009ED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2A49B0" w:rsidRPr="002067DB" w:rsidRDefault="004F07DD" w:rsidP="002A49B0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="002A49B0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2A49B0" w:rsidRPr="00176633" w:rsidRDefault="002A49B0" w:rsidP="001A2DC0">
      <w:pPr>
        <w:jc w:val="center"/>
        <w:rPr>
          <w:color w:val="000000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176633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2A49B0">
        <w:rPr>
          <w:b/>
          <w:color w:val="000000"/>
          <w:sz w:val="28"/>
          <w:szCs w:val="28"/>
        </w:rPr>
        <w:t>Определение структуры педагогического исследования по заданной теме</w:t>
      </w:r>
      <w:r w:rsidR="001A2DC0">
        <w:rPr>
          <w:b/>
          <w:color w:val="000000"/>
          <w:sz w:val="28"/>
          <w:szCs w:val="28"/>
        </w:rPr>
        <w:t>.</w:t>
      </w:r>
      <w:r w:rsidR="001A2DC0" w:rsidRPr="001A2DC0">
        <w:rPr>
          <w:color w:val="000000"/>
        </w:rPr>
        <w:t xml:space="preserve"> </w:t>
      </w:r>
      <w:r w:rsidR="001A2DC0" w:rsidRPr="001A2DC0">
        <w:rPr>
          <w:b/>
          <w:color w:val="000000"/>
          <w:sz w:val="28"/>
          <w:szCs w:val="28"/>
        </w:rPr>
        <w:t>Формирование введения и заключения работы</w:t>
      </w:r>
      <w:r w:rsidRPr="001A2DC0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2A49B0" w:rsidRPr="002A49B0" w:rsidRDefault="002A49B0" w:rsidP="002A49B0">
      <w:pPr>
        <w:keepLines/>
        <w:tabs>
          <w:tab w:val="left" w:pos="851"/>
        </w:tabs>
        <w:jc w:val="both"/>
        <w:rPr>
          <w:b/>
          <w:color w:val="000000"/>
          <w:sz w:val="28"/>
          <w:szCs w:val="28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 w:rsidR="005B2720">
        <w:rPr>
          <w:rFonts w:eastAsia="Lucida Sans Unicode"/>
          <w:b/>
          <w:kern w:val="3"/>
          <w:sz w:val="28"/>
          <w:szCs w:val="28"/>
          <w:lang w:eastAsia="en-US"/>
        </w:rPr>
        <w:t>66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:</w:t>
      </w:r>
      <w:r w:rsidRPr="002A49B0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Pr="002A49B0">
        <w:rPr>
          <w:b/>
          <w:color w:val="000000"/>
          <w:sz w:val="28"/>
          <w:szCs w:val="28"/>
        </w:rPr>
        <w:t>Аннотирование, реферирование литературных источников по заданной тематике исследования</w:t>
      </w:r>
      <w:r>
        <w:rPr>
          <w:b/>
          <w:color w:val="000000"/>
          <w:sz w:val="28"/>
          <w:szCs w:val="28"/>
        </w:rPr>
        <w:t>.</w:t>
      </w:r>
    </w:p>
    <w:p w:rsidR="002A49B0" w:rsidRPr="00176633" w:rsidRDefault="002A49B0" w:rsidP="002A49B0">
      <w:pPr>
        <w:keepLines/>
        <w:tabs>
          <w:tab w:val="left" w:pos="851"/>
        </w:tabs>
        <w:rPr>
          <w:b/>
          <w:color w:val="000000"/>
          <w:sz w:val="28"/>
          <w:szCs w:val="28"/>
        </w:rPr>
      </w:pPr>
    </w:p>
    <w:p w:rsidR="002A49B0" w:rsidRPr="002067DB" w:rsidRDefault="002A49B0" w:rsidP="002A49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A49B0">
        <w:rPr>
          <w:sz w:val="28"/>
          <w:szCs w:val="28"/>
        </w:rPr>
        <w:t>научиться производить подбор и анализ литературных источников по исследуемой проблеме</w:t>
      </w:r>
    </w:p>
    <w:p w:rsidR="002A49B0" w:rsidRPr="002067DB" w:rsidRDefault="002A49B0" w:rsidP="002A49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2A49B0" w:rsidRDefault="002A49B0" w:rsidP="002A49B0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2A49B0" w:rsidRPr="00176633" w:rsidRDefault="002A49B0" w:rsidP="002A49B0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Подобрать литературные источники по теме исследования</w:t>
      </w:r>
    </w:p>
    <w:p w:rsidR="002A49B0" w:rsidRPr="005B2720" w:rsidRDefault="002A49B0" w:rsidP="002A49B0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Составить аннотацию к исследовательской работе</w:t>
      </w:r>
    </w:p>
    <w:p w:rsidR="005B2720" w:rsidRPr="00176633" w:rsidRDefault="005B2720" w:rsidP="002A49B0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Написать реферат к исследовательской работе</w:t>
      </w:r>
    </w:p>
    <w:p w:rsidR="002A49B0" w:rsidRPr="002067DB" w:rsidRDefault="002A49B0" w:rsidP="002A49B0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2A49B0" w:rsidRPr="002067DB" w:rsidRDefault="002A49B0" w:rsidP="002A49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2A49B0" w:rsidRPr="00176633" w:rsidRDefault="002A49B0" w:rsidP="002A49B0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Изучить теоретический материал по теме: 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>«</w:t>
      </w:r>
      <w:r w:rsidRPr="002A49B0">
        <w:rPr>
          <w:color w:val="000000"/>
          <w:sz w:val="28"/>
          <w:szCs w:val="28"/>
        </w:rPr>
        <w:t>Аннотирование, реферирование литературных источников по заданной тематике исследования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5B2720" w:rsidRPr="00176633" w:rsidRDefault="005B2720" w:rsidP="005B2720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Провести анализ подобранных литературных источников</w:t>
      </w:r>
    </w:p>
    <w:p w:rsidR="005B2720" w:rsidRPr="00176633" w:rsidRDefault="00D240E7" w:rsidP="005B2720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По выбранной тебе исследовательской работе произвести аннотирование и реферирование литературных источников </w:t>
      </w:r>
    </w:p>
    <w:p w:rsidR="002A49B0" w:rsidRPr="004F07DD" w:rsidRDefault="002A49B0" w:rsidP="005B2720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4F07DD">
        <w:rPr>
          <w:rFonts w:eastAsia="Lucida Sans Unicode"/>
          <w:kern w:val="3"/>
          <w:sz w:val="28"/>
          <w:szCs w:val="28"/>
          <w:lang w:eastAsia="en-US"/>
        </w:rPr>
        <w:t>Сделать выводы по проделанной работе</w:t>
      </w:r>
    </w:p>
    <w:p w:rsidR="002A49B0" w:rsidRPr="002067DB" w:rsidRDefault="002A49B0" w:rsidP="002A49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2A49B0" w:rsidRPr="00D240E7" w:rsidRDefault="00D240E7" w:rsidP="002A49B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Прежде чем приступать к подбору литературных источников, внимательно изучите теоретический материал. </w:t>
      </w:r>
    </w:p>
    <w:p w:rsidR="00D240E7" w:rsidRPr="00D240E7" w:rsidRDefault="00D240E7" w:rsidP="002A49B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proofErr w:type="gramStart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Очень внимательно подойдите к подбору литературных источников, выделяйте нужные фрагмент из пособия, выпишите структуру источников.</w:t>
      </w:r>
      <w:proofErr w:type="gramEnd"/>
    </w:p>
    <w:p w:rsidR="00D240E7" w:rsidRPr="00D240E7" w:rsidRDefault="00D240E7" w:rsidP="002A49B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Проведите анализ литературных источников, по выписанной ранее структуре.</w:t>
      </w:r>
    </w:p>
    <w:p w:rsidR="002A49B0" w:rsidRDefault="00D240E7" w:rsidP="00B43DA9">
      <w:pPr>
        <w:pStyle w:val="af1"/>
        <w:numPr>
          <w:ilvl w:val="0"/>
          <w:numId w:val="22"/>
        </w:numPr>
        <w:spacing w:line="360" w:lineRule="auto"/>
        <w:rPr>
          <w:i/>
          <w:iCs/>
          <w:color w:val="000000"/>
          <w:sz w:val="28"/>
          <w:szCs w:val="28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lastRenderedPageBreak/>
        <w:t xml:space="preserve">Составьте аннотацию литературных источников. Помните, что </w:t>
      </w:r>
      <w:r>
        <w:rPr>
          <w:color w:val="000000"/>
          <w:sz w:val="28"/>
          <w:szCs w:val="28"/>
        </w:rPr>
        <w:t>а</w:t>
      </w:r>
      <w:r w:rsidRPr="00D240E7">
        <w:rPr>
          <w:color w:val="000000"/>
          <w:sz w:val="28"/>
          <w:szCs w:val="28"/>
        </w:rPr>
        <w:t xml:space="preserve">ннотация не раскрывает содержание документа, а лишь информирует о его существовании и дает самое общее представление о его содержании. Она отвечает на вопрос: </w:t>
      </w:r>
      <w:r w:rsidRPr="00D240E7">
        <w:rPr>
          <w:i/>
          <w:iCs/>
          <w:color w:val="000000"/>
          <w:sz w:val="28"/>
          <w:szCs w:val="28"/>
        </w:rPr>
        <w:t>«О чем говорится в первоисточнике?»</w:t>
      </w:r>
    </w:p>
    <w:p w:rsidR="00D240E7" w:rsidRPr="00D240E7" w:rsidRDefault="00D240E7" w:rsidP="00B43DA9">
      <w:pPr>
        <w:pStyle w:val="af1"/>
        <w:numPr>
          <w:ilvl w:val="1"/>
          <w:numId w:val="27"/>
        </w:numPr>
        <w:spacing w:line="360" w:lineRule="auto"/>
        <w:ind w:firstLine="426"/>
        <w:rPr>
          <w:iCs/>
          <w:color w:val="000000"/>
          <w:sz w:val="28"/>
          <w:szCs w:val="28"/>
        </w:rPr>
      </w:pPr>
      <w:r w:rsidRPr="00D240E7">
        <w:rPr>
          <w:iCs/>
          <w:color w:val="000000"/>
          <w:sz w:val="28"/>
          <w:szCs w:val="28"/>
        </w:rPr>
        <w:t>Напишите реферат к своей исследовательской работе</w:t>
      </w:r>
      <w:r>
        <w:rPr>
          <w:iCs/>
          <w:color w:val="000000"/>
          <w:sz w:val="28"/>
          <w:szCs w:val="28"/>
        </w:rPr>
        <w:t>. В своем реферате укажите цел</w:t>
      </w:r>
      <w:r w:rsidR="00B43DA9">
        <w:rPr>
          <w:iCs/>
          <w:color w:val="000000"/>
          <w:sz w:val="28"/>
          <w:szCs w:val="28"/>
        </w:rPr>
        <w:t>ь и предмет своего исследования, какие методы Вы использовали, каких результатов хотите достичь в своей работе.</w:t>
      </w:r>
    </w:p>
    <w:p w:rsidR="002A49B0" w:rsidRPr="004F07DD" w:rsidRDefault="002A49B0" w:rsidP="00B43DA9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2A49B0" w:rsidRPr="002067DB" w:rsidRDefault="002A49B0" w:rsidP="002A49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2A49B0" w:rsidRPr="002067DB" w:rsidRDefault="002A49B0" w:rsidP="002A49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2A49B0" w:rsidRPr="002067DB" w:rsidRDefault="002A49B0" w:rsidP="002A49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2A49B0" w:rsidRPr="002067DB" w:rsidRDefault="002A49B0" w:rsidP="002A49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2A49B0" w:rsidRPr="002067DB" w:rsidRDefault="002A49B0" w:rsidP="002A49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2A49B0" w:rsidRPr="002067DB" w:rsidRDefault="002A49B0" w:rsidP="002A49B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Default="002A49B0" w:rsidP="00B43DA9">
      <w:pPr>
        <w:autoSpaceDN w:val="0"/>
        <w:spacing w:after="200" w:line="276" w:lineRule="auto"/>
        <w:jc w:val="center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B43DA9" w:rsidRPr="002067DB" w:rsidRDefault="002A49B0" w:rsidP="00B43DA9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="00B43DA9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B43DA9" w:rsidRDefault="00B43DA9" w:rsidP="00B43DA9">
      <w:pPr>
        <w:jc w:val="center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176633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B43DA9">
        <w:rPr>
          <w:b/>
          <w:color w:val="000000"/>
          <w:sz w:val="28"/>
          <w:szCs w:val="28"/>
        </w:rPr>
        <w:t>Произвести подбор и анализ литературных источников по исследуемой проблеме. Аннотирование. Реферирование</w:t>
      </w:r>
      <w:r w:rsidRPr="00176633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B43DA9" w:rsidRPr="00176633" w:rsidRDefault="00B43DA9" w:rsidP="00B43DA9">
      <w:pPr>
        <w:jc w:val="center"/>
        <w:rPr>
          <w:color w:val="000000"/>
        </w:rPr>
      </w:pPr>
    </w:p>
    <w:p w:rsidR="00B43DA9" w:rsidRDefault="00B43DA9" w:rsidP="00B43DA9">
      <w:pPr>
        <w:keepLines/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67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:</w:t>
      </w:r>
      <w:r w:rsidRPr="002A49B0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Pr="00B43DA9">
        <w:rPr>
          <w:b/>
          <w:color w:val="000000"/>
          <w:sz w:val="28"/>
          <w:szCs w:val="28"/>
        </w:rPr>
        <w:t>Подбор диагностических методик; проведение исследования, используя подобранный диагностический материал.</w:t>
      </w:r>
    </w:p>
    <w:p w:rsidR="00B43DA9" w:rsidRPr="00B43DA9" w:rsidRDefault="00B43DA9" w:rsidP="00B43DA9">
      <w:pPr>
        <w:keepLines/>
        <w:tabs>
          <w:tab w:val="left" w:pos="851"/>
        </w:tabs>
        <w:jc w:val="both"/>
        <w:rPr>
          <w:color w:val="000000"/>
        </w:rPr>
      </w:pPr>
    </w:p>
    <w:p w:rsidR="00B43DA9" w:rsidRPr="002067DB" w:rsidRDefault="00B43DA9" w:rsidP="00B43DA9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A49B0">
        <w:rPr>
          <w:sz w:val="28"/>
          <w:szCs w:val="28"/>
        </w:rPr>
        <w:t xml:space="preserve">научиться </w:t>
      </w:r>
      <w:r>
        <w:rPr>
          <w:sz w:val="28"/>
          <w:szCs w:val="28"/>
        </w:rPr>
        <w:t>подбирать диагностические методики</w:t>
      </w:r>
      <w:r w:rsidRPr="002A49B0">
        <w:rPr>
          <w:sz w:val="28"/>
          <w:szCs w:val="28"/>
        </w:rPr>
        <w:t xml:space="preserve"> по исследуемой проблеме</w:t>
      </w:r>
    </w:p>
    <w:p w:rsidR="00B43DA9" w:rsidRPr="002067DB" w:rsidRDefault="00B43DA9" w:rsidP="00B43DA9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B43DA9" w:rsidRDefault="00B43DA9" w:rsidP="00B43DA9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B43DA9" w:rsidRPr="00176633" w:rsidRDefault="00B43DA9" w:rsidP="00B43DA9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Подобрать диагностические методики</w:t>
      </w:r>
    </w:p>
    <w:p w:rsidR="00B43DA9" w:rsidRPr="002067DB" w:rsidRDefault="00B43DA9" w:rsidP="00B43DA9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B43DA9" w:rsidRPr="002067DB" w:rsidRDefault="00B43DA9" w:rsidP="00B43DA9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43DA9" w:rsidRPr="00B43DA9" w:rsidRDefault="00B43DA9" w:rsidP="00B43DA9">
      <w:pPr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Изучить теоретический материал по теме: 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>«</w:t>
      </w:r>
      <w:r w:rsidRPr="00B43DA9">
        <w:rPr>
          <w:color w:val="000000"/>
          <w:sz w:val="28"/>
          <w:szCs w:val="28"/>
        </w:rPr>
        <w:t>Подбор диагностических материалов с целью сбора информации необходимой для решения конкретной научной проблемы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B43DA9" w:rsidRPr="00176633" w:rsidRDefault="001A2DC0" w:rsidP="00B43DA9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Подобрать методики для диагностики исследуемой проблемы</w:t>
      </w:r>
    </w:p>
    <w:p w:rsidR="00B43DA9" w:rsidRPr="004F07DD" w:rsidRDefault="00B43DA9" w:rsidP="00B43DA9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4F07DD">
        <w:rPr>
          <w:rFonts w:eastAsia="Lucida Sans Unicode"/>
          <w:kern w:val="3"/>
          <w:sz w:val="28"/>
          <w:szCs w:val="28"/>
          <w:lang w:eastAsia="en-US"/>
        </w:rPr>
        <w:t>Сделать выводы по проделанной работе</w:t>
      </w:r>
    </w:p>
    <w:p w:rsidR="00B43DA9" w:rsidRPr="002067DB" w:rsidRDefault="00B43DA9" w:rsidP="00B43DA9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43DA9" w:rsidRPr="00D240E7" w:rsidRDefault="001A2DC0" w:rsidP="00B43DA9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</w:t>
      </w:r>
      <w:r w:rsidR="00B43DA9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нимательно изучите теоретический материал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, ознакомьтесь с видами диагностических методик;</w:t>
      </w:r>
    </w:p>
    <w:p w:rsidR="00B43DA9" w:rsidRPr="00D240E7" w:rsidRDefault="001A2DC0" w:rsidP="00B43DA9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 основе своей проблемы исследования, подберите нужную методику для дальнейшей диагностики проблемы исследования;</w:t>
      </w:r>
    </w:p>
    <w:p w:rsidR="00B43DA9" w:rsidRPr="004F07DD" w:rsidRDefault="00B43DA9" w:rsidP="00B43DA9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1A2DC0" w:rsidRDefault="001A2DC0" w:rsidP="00B43DA9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</w:p>
    <w:p w:rsidR="00B43DA9" w:rsidRPr="002067DB" w:rsidRDefault="00B43DA9" w:rsidP="00B43DA9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B43DA9" w:rsidRPr="002067DB" w:rsidRDefault="00B43DA9" w:rsidP="00B43DA9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B43DA9" w:rsidRPr="002067DB" w:rsidRDefault="00B43DA9" w:rsidP="00B43DA9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43DA9" w:rsidRPr="002067DB" w:rsidRDefault="00B43DA9" w:rsidP="00B43DA9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43DA9" w:rsidRPr="002067DB" w:rsidRDefault="00B43DA9" w:rsidP="00B43DA9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«3» - работа выполнена не правильно, сдана с опозданием.</w:t>
      </w:r>
    </w:p>
    <w:p w:rsidR="00B43DA9" w:rsidRPr="002067DB" w:rsidRDefault="00B43DA9" w:rsidP="00B43DA9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A49B0" w:rsidRPr="00B7645C" w:rsidRDefault="00B43DA9" w:rsidP="00B43DA9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3641E2" w:rsidRPr="00B7645C" w:rsidRDefault="003641E2" w:rsidP="003641E2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1A2DC0" w:rsidRPr="002067DB" w:rsidRDefault="001A2DC0" w:rsidP="001A2DC0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1A2DC0" w:rsidRDefault="001A2DC0" w:rsidP="001A2DC0">
      <w:pPr>
        <w:jc w:val="center"/>
        <w:rPr>
          <w:rFonts w:eastAsia="Lucida Sans Unicode"/>
          <w:b/>
          <w:kern w:val="3"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176633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B43DA9">
        <w:rPr>
          <w:b/>
          <w:color w:val="000000"/>
          <w:sz w:val="28"/>
          <w:szCs w:val="28"/>
        </w:rPr>
        <w:t>Подбор диагностических методик; проведение исследования, используя подобранный диагностический материал</w:t>
      </w:r>
      <w:r w:rsidRPr="00176633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1A2DC0" w:rsidRPr="00176633" w:rsidRDefault="001A2DC0" w:rsidP="001A2DC0">
      <w:pPr>
        <w:jc w:val="center"/>
        <w:rPr>
          <w:color w:val="000000"/>
        </w:rPr>
      </w:pPr>
    </w:p>
    <w:p w:rsidR="001A2DC0" w:rsidRDefault="001A2DC0" w:rsidP="001A2DC0">
      <w:pPr>
        <w:keepLines/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68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:</w:t>
      </w:r>
      <w:r w:rsidRPr="002A49B0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Pr="00B43DA9">
        <w:rPr>
          <w:b/>
          <w:color w:val="000000"/>
          <w:sz w:val="28"/>
          <w:szCs w:val="28"/>
        </w:rPr>
        <w:t>Подбор диагностических методик; проведение исследования, используя подобранный диагностический материал.</w:t>
      </w:r>
    </w:p>
    <w:p w:rsidR="001A2DC0" w:rsidRPr="00B43DA9" w:rsidRDefault="001A2DC0" w:rsidP="001A2DC0">
      <w:pPr>
        <w:keepLines/>
        <w:tabs>
          <w:tab w:val="left" w:pos="851"/>
        </w:tabs>
        <w:jc w:val="both"/>
        <w:rPr>
          <w:color w:val="000000"/>
        </w:rPr>
      </w:pPr>
    </w:p>
    <w:p w:rsidR="001A2DC0" w:rsidRPr="002067DB" w:rsidRDefault="001A2DC0" w:rsidP="001A2DC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A49B0">
        <w:rPr>
          <w:sz w:val="28"/>
          <w:szCs w:val="28"/>
        </w:rPr>
        <w:t xml:space="preserve">научиться </w:t>
      </w:r>
      <w:r w:rsidR="00DA635D">
        <w:rPr>
          <w:sz w:val="28"/>
          <w:szCs w:val="28"/>
        </w:rPr>
        <w:t>проводить педагогическое исследование</w:t>
      </w:r>
    </w:p>
    <w:p w:rsidR="001A2DC0" w:rsidRPr="002067DB" w:rsidRDefault="001A2DC0" w:rsidP="001A2DC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1A2DC0" w:rsidRDefault="001A2DC0" w:rsidP="001A2DC0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1A2DC0" w:rsidRPr="005B2720" w:rsidRDefault="001A2DC0" w:rsidP="001A2DC0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Провести педагогическое исследование</w:t>
      </w:r>
    </w:p>
    <w:p w:rsidR="001A2DC0" w:rsidRPr="002067DB" w:rsidRDefault="001A2DC0" w:rsidP="001A2DC0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1A2DC0" w:rsidRPr="002067DB" w:rsidRDefault="001A2DC0" w:rsidP="001A2DC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1A2DC0" w:rsidRPr="00B43DA9" w:rsidRDefault="001A2DC0" w:rsidP="001A2DC0">
      <w:pPr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Изучить теоретический материал по теме: 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>«</w:t>
      </w:r>
      <w:r w:rsidRPr="00B43DA9">
        <w:rPr>
          <w:color w:val="000000"/>
          <w:sz w:val="28"/>
          <w:szCs w:val="28"/>
        </w:rPr>
        <w:t>Подбор диагностических материалов с целью сбора информации необходимой для решения конкретной научной проблемы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1A2DC0" w:rsidRPr="00176633" w:rsidRDefault="001A2DC0" w:rsidP="001A2DC0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Провести педагогическое исследование по выбранной теме</w:t>
      </w:r>
    </w:p>
    <w:p w:rsidR="001A2DC0" w:rsidRPr="004F07DD" w:rsidRDefault="001A2DC0" w:rsidP="001A2DC0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4F07DD">
        <w:rPr>
          <w:rFonts w:eastAsia="Lucida Sans Unicode"/>
          <w:kern w:val="3"/>
          <w:sz w:val="28"/>
          <w:szCs w:val="28"/>
          <w:lang w:eastAsia="en-US"/>
        </w:rPr>
        <w:t>Сделать выводы по проделанной работе</w:t>
      </w:r>
    </w:p>
    <w:p w:rsidR="001A2DC0" w:rsidRPr="002067DB" w:rsidRDefault="001A2DC0" w:rsidP="001A2DC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1A2DC0" w:rsidRPr="00D240E7" w:rsidRDefault="001A2DC0" w:rsidP="001A2DC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Внимательно изучите теоретический материал, ознакомьтесь с видами диагностических методик;</w:t>
      </w:r>
    </w:p>
    <w:p w:rsidR="001A2DC0" w:rsidRPr="00D240E7" w:rsidRDefault="001A2DC0" w:rsidP="001A2DC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Опираясь на выбранную диагностическую методику, проведите педагогическое исследование.</w:t>
      </w:r>
    </w:p>
    <w:p w:rsidR="001A2DC0" w:rsidRPr="004F07DD" w:rsidRDefault="001A2DC0" w:rsidP="001A2DC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1A2DC0" w:rsidRDefault="001A2DC0" w:rsidP="001A2DC0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</w:p>
    <w:p w:rsidR="001A2DC0" w:rsidRPr="002067DB" w:rsidRDefault="001A2DC0" w:rsidP="001A2DC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1A2DC0" w:rsidRPr="002067DB" w:rsidRDefault="001A2DC0" w:rsidP="001A2DC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1A2DC0" w:rsidRPr="002067DB" w:rsidRDefault="001A2DC0" w:rsidP="001A2DC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1A2DC0" w:rsidRPr="002067DB" w:rsidRDefault="001A2DC0" w:rsidP="001A2DC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1A2DC0" w:rsidRPr="002067DB" w:rsidRDefault="001A2DC0" w:rsidP="001A2DC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1A2DC0" w:rsidRPr="002067DB" w:rsidRDefault="001A2DC0" w:rsidP="001A2DC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«2» - работа не выполнена.</w:t>
      </w:r>
    </w:p>
    <w:p w:rsidR="001A2DC0" w:rsidRPr="00B7645C" w:rsidRDefault="001A2DC0" w:rsidP="001A2DC0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DA635D" w:rsidRPr="002067DB" w:rsidRDefault="00DA635D" w:rsidP="00DA635D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DA635D" w:rsidRPr="00DA635D" w:rsidRDefault="00DA635D" w:rsidP="00DA635D">
      <w:pPr>
        <w:jc w:val="center"/>
        <w:rPr>
          <w:b/>
          <w:color w:val="000000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176633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DA635D">
        <w:rPr>
          <w:b/>
          <w:color w:val="000000"/>
          <w:sz w:val="28"/>
          <w:szCs w:val="28"/>
        </w:rPr>
        <w:t>Проведение пилотажных устных и  письменных опросов, тестирования, обработка полученных данных и их презентация. Формулировка выводов по результатам исследования</w:t>
      </w:r>
      <w:r w:rsidRPr="00DA635D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DA635D" w:rsidRPr="00176633" w:rsidRDefault="00DA635D" w:rsidP="00DA635D">
      <w:pPr>
        <w:jc w:val="center"/>
        <w:rPr>
          <w:color w:val="000000"/>
        </w:rPr>
      </w:pPr>
    </w:p>
    <w:p w:rsidR="00DA635D" w:rsidRPr="00DA635D" w:rsidRDefault="00DA635D" w:rsidP="00DA635D">
      <w:pPr>
        <w:keepLines/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69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:</w:t>
      </w:r>
      <w:r w:rsidRPr="002A49B0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Pr="00DA635D">
        <w:rPr>
          <w:b/>
          <w:color w:val="000000"/>
          <w:sz w:val="28"/>
          <w:szCs w:val="28"/>
        </w:rPr>
        <w:t>Формулировка основных выводов по результатам исследования.</w:t>
      </w:r>
    </w:p>
    <w:p w:rsidR="00DA635D" w:rsidRPr="00B43DA9" w:rsidRDefault="00DA635D" w:rsidP="00DA635D">
      <w:pPr>
        <w:keepLines/>
        <w:tabs>
          <w:tab w:val="left" w:pos="851"/>
        </w:tabs>
        <w:jc w:val="both"/>
        <w:rPr>
          <w:color w:val="000000"/>
        </w:rPr>
      </w:pPr>
    </w:p>
    <w:p w:rsidR="00DA635D" w:rsidRPr="002067DB" w:rsidRDefault="00DA635D" w:rsidP="00DA635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A49B0">
        <w:rPr>
          <w:sz w:val="28"/>
          <w:szCs w:val="28"/>
        </w:rPr>
        <w:t xml:space="preserve">научиться </w:t>
      </w:r>
      <w:r>
        <w:rPr>
          <w:sz w:val="28"/>
          <w:szCs w:val="28"/>
        </w:rPr>
        <w:t xml:space="preserve">формулировать </w:t>
      </w:r>
      <w:r w:rsidR="002E408E">
        <w:rPr>
          <w:sz w:val="28"/>
          <w:szCs w:val="28"/>
        </w:rPr>
        <w:t>выводы по результата</w:t>
      </w:r>
      <w:r>
        <w:rPr>
          <w:sz w:val="28"/>
          <w:szCs w:val="28"/>
        </w:rPr>
        <w:t>м исследования</w:t>
      </w:r>
    </w:p>
    <w:p w:rsidR="00DA635D" w:rsidRPr="002067DB" w:rsidRDefault="00DA635D" w:rsidP="00DA635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DA635D" w:rsidRDefault="00DA635D" w:rsidP="00DA635D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DA635D" w:rsidRPr="00DA635D" w:rsidRDefault="00DA635D" w:rsidP="00DA635D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Провести </w:t>
      </w:r>
      <w:r w:rsidR="002E408E">
        <w:rPr>
          <w:color w:val="000000"/>
          <w:sz w:val="28"/>
          <w:szCs w:val="28"/>
        </w:rPr>
        <w:t>опрос</w:t>
      </w:r>
      <w:r>
        <w:rPr>
          <w:color w:val="000000"/>
          <w:sz w:val="28"/>
          <w:szCs w:val="28"/>
        </w:rPr>
        <w:t>, обработать полученные данные по теме исследования</w:t>
      </w:r>
    </w:p>
    <w:p w:rsidR="00DA635D" w:rsidRPr="005B2720" w:rsidRDefault="00DA635D" w:rsidP="00DA635D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Сформулировать выводы по результатам исследования</w:t>
      </w:r>
    </w:p>
    <w:p w:rsidR="00DA635D" w:rsidRPr="002067DB" w:rsidRDefault="00DA635D" w:rsidP="00DA635D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DA635D" w:rsidRPr="002067DB" w:rsidRDefault="00DA635D" w:rsidP="00DA635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DA635D" w:rsidRPr="00B43DA9" w:rsidRDefault="00DA635D" w:rsidP="00DA635D">
      <w:pPr>
        <w:numPr>
          <w:ilvl w:val="0"/>
          <w:numId w:val="22"/>
        </w:numPr>
        <w:spacing w:line="360" w:lineRule="auto"/>
        <w:rPr>
          <w:color w:val="000000"/>
          <w:sz w:val="28"/>
          <w:szCs w:val="28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Изучить теоретический материал по теме: 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>«</w:t>
      </w:r>
      <w:r w:rsidRPr="00DA635D">
        <w:rPr>
          <w:color w:val="000000"/>
          <w:sz w:val="28"/>
          <w:szCs w:val="28"/>
        </w:rPr>
        <w:t>Проведение пилотажных устных и  письменных опросов, тестирования, обработка полученных данных и их презентация. Формулировка выводов по результатам исследования</w:t>
      </w:r>
      <w:r w:rsidRPr="00176633"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2E408E" w:rsidRPr="002E408E" w:rsidRDefault="00DA635D" w:rsidP="00DA635D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2E408E">
        <w:rPr>
          <w:color w:val="000000"/>
          <w:sz w:val="28"/>
          <w:szCs w:val="28"/>
        </w:rPr>
        <w:t>Провести пилотажные устные и  письменные опросы, тестировани</w:t>
      </w:r>
      <w:r w:rsidR="002E408E" w:rsidRPr="002E408E">
        <w:rPr>
          <w:color w:val="000000"/>
          <w:sz w:val="28"/>
          <w:szCs w:val="28"/>
        </w:rPr>
        <w:t>е по исследуемой проблеме</w:t>
      </w:r>
    </w:p>
    <w:p w:rsidR="002E408E" w:rsidRPr="002E408E" w:rsidRDefault="002E408E" w:rsidP="00DA635D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Обработать полученные данные опросов или тестирования по проблеме исследования</w:t>
      </w:r>
    </w:p>
    <w:p w:rsidR="002E408E" w:rsidRPr="00AA5A82" w:rsidRDefault="002E408E" w:rsidP="00DA635D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Сформулировать выводы по результатам всего педагогического исследования. </w:t>
      </w:r>
      <w:r w:rsidRPr="00AA5A82">
        <w:rPr>
          <w:rFonts w:eastAsia="Lucida Sans Unicode"/>
          <w:b/>
          <w:kern w:val="3"/>
          <w:sz w:val="28"/>
          <w:szCs w:val="28"/>
          <w:lang w:eastAsia="en-US"/>
        </w:rPr>
        <w:t xml:space="preserve">В выводе опишите проделанную работу, какие результаты были  достигнуты. </w:t>
      </w:r>
    </w:p>
    <w:p w:rsidR="00DA635D" w:rsidRPr="002E408E" w:rsidRDefault="00DA635D" w:rsidP="00DA635D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E408E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2E408E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AA5A82" w:rsidRPr="00AA5A82" w:rsidRDefault="00DA635D" w:rsidP="00DA635D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AA5A8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Внимательно изучите теоретический материал</w:t>
      </w:r>
      <w:r w:rsidR="00AA5A8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, ознакомьтесь с методами и видами опросов;</w:t>
      </w:r>
    </w:p>
    <w:p w:rsidR="00DA635D" w:rsidRPr="00AA5A82" w:rsidRDefault="00AA5A82" w:rsidP="00DA635D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Выберите подходящий вид опроса для своей исследуемой проблемы;</w:t>
      </w:r>
    </w:p>
    <w:p w:rsidR="00AA5A82" w:rsidRPr="00AA5A82" w:rsidRDefault="00AA5A82" w:rsidP="00DA635D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lastRenderedPageBreak/>
        <w:t>Проведите опрос по исследуемой проблеме;</w:t>
      </w:r>
    </w:p>
    <w:p w:rsidR="00AA5A82" w:rsidRPr="00AA5A82" w:rsidRDefault="00AA5A82" w:rsidP="00AA5A8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Обработайте полученные данные опросов по проблеме исследования;</w:t>
      </w:r>
    </w:p>
    <w:p w:rsidR="00DA635D" w:rsidRPr="004F07DD" w:rsidRDefault="00DA635D" w:rsidP="00DA635D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вывод по проделанной работе</w:t>
      </w:r>
      <w:r w:rsidR="00AA5A8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, в котором укажите каким </w:t>
      </w:r>
      <w:proofErr w:type="gramStart"/>
      <w:r w:rsidR="00AA5A8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путем</w:t>
      </w:r>
      <w:proofErr w:type="gramEnd"/>
      <w:r w:rsidR="00AA5A8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и какие результаты были достигнуты в процессе своего исследования.</w:t>
      </w:r>
    </w:p>
    <w:p w:rsidR="00DA635D" w:rsidRDefault="00DA635D" w:rsidP="00DA635D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</w:p>
    <w:p w:rsidR="00DA635D" w:rsidRPr="002067DB" w:rsidRDefault="00DA635D" w:rsidP="00DA635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DA635D" w:rsidRPr="002067DB" w:rsidRDefault="00DA635D" w:rsidP="00DA635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DA635D" w:rsidRPr="002067DB" w:rsidRDefault="00DA635D" w:rsidP="00DA635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DA635D" w:rsidRPr="002067DB" w:rsidRDefault="00DA635D" w:rsidP="00DA635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DA635D" w:rsidRPr="002067DB" w:rsidRDefault="00DA635D" w:rsidP="00DA635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DA635D" w:rsidRPr="002067DB" w:rsidRDefault="00DA635D" w:rsidP="00DA635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DA635D" w:rsidRPr="00B7645C" w:rsidRDefault="00DA635D" w:rsidP="00DA635D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AA5A82" w:rsidRPr="002067DB" w:rsidRDefault="00AA5A82" w:rsidP="00AA5A82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AA5A82" w:rsidRPr="00AA5A82" w:rsidRDefault="00AA5A82" w:rsidP="00AA5A82">
      <w:pPr>
        <w:jc w:val="center"/>
        <w:rPr>
          <w:color w:val="000000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176633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AA5A82">
        <w:rPr>
          <w:b/>
          <w:color w:val="000000"/>
          <w:sz w:val="28"/>
          <w:szCs w:val="28"/>
        </w:rPr>
        <w:t>Анализ стиля повествования педагогического исследования</w:t>
      </w:r>
      <w:r w:rsidRPr="00DA635D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AA5A82" w:rsidRPr="00176633" w:rsidRDefault="00AA5A82" w:rsidP="00AA5A82">
      <w:pPr>
        <w:jc w:val="center"/>
        <w:rPr>
          <w:color w:val="000000"/>
        </w:rPr>
      </w:pPr>
    </w:p>
    <w:p w:rsidR="00AA5A82" w:rsidRPr="00AA5A82" w:rsidRDefault="00AA5A82" w:rsidP="00AA5A82">
      <w:pPr>
        <w:keepLines/>
        <w:tabs>
          <w:tab w:val="left" w:pos="851"/>
        </w:tabs>
        <w:jc w:val="both"/>
        <w:rPr>
          <w:b/>
          <w:color w:val="000000"/>
          <w:sz w:val="28"/>
          <w:szCs w:val="28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70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:</w:t>
      </w:r>
      <w:r w:rsidRPr="002A49B0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Pr="00AA5A82">
        <w:rPr>
          <w:b/>
          <w:color w:val="000000"/>
          <w:sz w:val="28"/>
          <w:szCs w:val="28"/>
        </w:rPr>
        <w:t>Разработать текст выступления для защиты исследовательской работы.</w:t>
      </w:r>
    </w:p>
    <w:p w:rsidR="00AA5A82" w:rsidRPr="00B43DA9" w:rsidRDefault="00AA5A82" w:rsidP="00AA5A82">
      <w:pPr>
        <w:keepLines/>
        <w:tabs>
          <w:tab w:val="left" w:pos="851"/>
        </w:tabs>
        <w:jc w:val="both"/>
        <w:rPr>
          <w:color w:val="000000"/>
        </w:rPr>
      </w:pPr>
    </w:p>
    <w:p w:rsidR="00AA5A82" w:rsidRPr="00AA5A82" w:rsidRDefault="00AA5A82" w:rsidP="00AA5A82">
      <w:pPr>
        <w:keepLines/>
        <w:tabs>
          <w:tab w:val="left" w:pos="851"/>
        </w:tabs>
        <w:jc w:val="both"/>
        <w:rPr>
          <w:color w:val="000000"/>
          <w:sz w:val="28"/>
          <w:szCs w:val="28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AA5A82">
        <w:rPr>
          <w:sz w:val="28"/>
          <w:szCs w:val="28"/>
        </w:rPr>
        <w:t xml:space="preserve">научиться </w:t>
      </w:r>
      <w:r w:rsidRPr="00AA5A82">
        <w:rPr>
          <w:color w:val="000000"/>
          <w:sz w:val="28"/>
          <w:szCs w:val="28"/>
        </w:rPr>
        <w:t>разрабатывать текст выступления для защиты исследовательской работы.</w:t>
      </w:r>
    </w:p>
    <w:p w:rsidR="00AA5A82" w:rsidRPr="002067DB" w:rsidRDefault="00AA5A82" w:rsidP="00AA5A8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AA5A82" w:rsidRPr="002067DB" w:rsidRDefault="00AA5A82" w:rsidP="00AA5A8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AA5A82" w:rsidRPr="00DA635D" w:rsidRDefault="00AA5A82" w:rsidP="00AA5A82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Определить стиль повествования педагогического исследования</w:t>
      </w:r>
    </w:p>
    <w:p w:rsidR="00AA5A82" w:rsidRPr="005B2720" w:rsidRDefault="00AA5A82" w:rsidP="00AA5A82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Разработать текст выступления для защиты исследовательской работы</w:t>
      </w:r>
    </w:p>
    <w:p w:rsidR="00AA5A82" w:rsidRPr="002067DB" w:rsidRDefault="00AA5A82" w:rsidP="00AA5A8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AA5A82" w:rsidRPr="002E408E" w:rsidRDefault="00AA5A82" w:rsidP="00AA5A82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Проанализировать стиль повествования педагогического исследования</w:t>
      </w:r>
    </w:p>
    <w:p w:rsidR="00AA5A82" w:rsidRPr="00AC4ADA" w:rsidRDefault="00AA5A82" w:rsidP="00AA5A82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Подготовить те</w:t>
      </w:r>
      <w:r w:rsidR="00AC4ADA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ст выступления для защиты исследовательской работы</w:t>
      </w:r>
    </w:p>
    <w:p w:rsidR="00AC4ADA" w:rsidRPr="00AC4ADA" w:rsidRDefault="00AC4ADA" w:rsidP="00AC4ADA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AA5A82" w:rsidRPr="002E408E" w:rsidRDefault="00AA5A82" w:rsidP="00AC4ADA">
      <w:pPr>
        <w:widowControl w:val="0"/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E408E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AA5A82" w:rsidRPr="00AA5A82" w:rsidRDefault="00AC4ADA" w:rsidP="00AA5A8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Проведите анализ стиля повествования в своей исследовательской работе</w:t>
      </w:r>
      <w:r w:rsidR="00AA5A8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AA5A82" w:rsidRPr="00AA5A82" w:rsidRDefault="00AC4ADA" w:rsidP="00AA5A8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структуру своей исследовательской работы, кратко опишите каждый пун</w:t>
      </w:r>
      <w:proofErr w:type="gramStart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кт в св</w:t>
      </w:r>
      <w:proofErr w:type="gramEnd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оей исследовательской работе</w:t>
      </w:r>
      <w:r w:rsidR="00AA5A8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AA5A82" w:rsidRPr="00AA5A82" w:rsidRDefault="00AC4ADA" w:rsidP="00AA5A8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Прорепетируйте свое выступление</w:t>
      </w:r>
      <w:r w:rsidR="00AA5A8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AA5A82" w:rsidRPr="00AC4ADA" w:rsidRDefault="00AA5A82" w:rsidP="00AA5A8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вывод по проделанной работе.</w:t>
      </w:r>
    </w:p>
    <w:p w:rsidR="00AA5A82" w:rsidRPr="002067DB" w:rsidRDefault="00AA5A82" w:rsidP="00AA5A8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AA5A82" w:rsidRPr="002067DB" w:rsidRDefault="00AA5A82" w:rsidP="00AA5A8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AA5A82" w:rsidRPr="002067DB" w:rsidRDefault="00AA5A82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AA5A82" w:rsidRPr="002067DB" w:rsidRDefault="00AA5A82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AA5A82" w:rsidRPr="002067DB" w:rsidRDefault="00AA5A82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AA5A82" w:rsidRPr="002067DB" w:rsidRDefault="00AA5A82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AA5A82" w:rsidRPr="00B7645C" w:rsidRDefault="00AA5A82" w:rsidP="00AA5A82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AC4ADA" w:rsidRPr="002067DB" w:rsidRDefault="00AC4ADA" w:rsidP="00AC4ADA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AC4ADA" w:rsidRPr="00AA5A82" w:rsidRDefault="00AC4ADA" w:rsidP="00AC4ADA">
      <w:pPr>
        <w:jc w:val="center"/>
        <w:rPr>
          <w:color w:val="000000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AC4ADA">
        <w:rPr>
          <w:rFonts w:eastAsia="Lucida Sans Unicode"/>
          <w:b/>
          <w:kern w:val="3"/>
          <w:sz w:val="28"/>
          <w:szCs w:val="28"/>
          <w:lang w:eastAsia="en-US"/>
        </w:rPr>
        <w:t>: «</w:t>
      </w:r>
      <w:r w:rsidRPr="00AC4ADA">
        <w:rPr>
          <w:b/>
          <w:color w:val="000000"/>
          <w:sz w:val="28"/>
          <w:szCs w:val="28"/>
        </w:rPr>
        <w:t>Форматирование текста исследования. Оформление результатов диагностик</w:t>
      </w:r>
      <w:r w:rsidRPr="00AC4ADA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AC4ADA" w:rsidRPr="00176633" w:rsidRDefault="00AC4ADA" w:rsidP="00AC4ADA">
      <w:pPr>
        <w:jc w:val="center"/>
        <w:rPr>
          <w:color w:val="000000"/>
        </w:rPr>
      </w:pPr>
    </w:p>
    <w:p w:rsidR="00AC4ADA" w:rsidRPr="00AD7157" w:rsidRDefault="00AC4ADA" w:rsidP="00AC4ADA">
      <w:pPr>
        <w:keepLines/>
        <w:tabs>
          <w:tab w:val="left" w:pos="851"/>
        </w:tabs>
        <w:jc w:val="both"/>
        <w:rPr>
          <w:b/>
          <w:color w:val="000000"/>
          <w:sz w:val="28"/>
          <w:szCs w:val="28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71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:</w:t>
      </w:r>
      <w:r w:rsidRPr="002A49B0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="00AD7157" w:rsidRPr="00AD7157">
        <w:rPr>
          <w:b/>
          <w:color w:val="000000"/>
          <w:sz w:val="28"/>
          <w:szCs w:val="28"/>
        </w:rPr>
        <w:t>Оформить теоретическую и практическую части исследования согласно усвоенным  требованиям к печатному тексту.</w:t>
      </w:r>
    </w:p>
    <w:p w:rsidR="00AC4ADA" w:rsidRPr="00AD7157" w:rsidRDefault="00AC4ADA" w:rsidP="00AC4ADA">
      <w:pPr>
        <w:keepLines/>
        <w:tabs>
          <w:tab w:val="left" w:pos="851"/>
        </w:tabs>
        <w:jc w:val="both"/>
        <w:rPr>
          <w:b/>
          <w:color w:val="000000"/>
          <w:sz w:val="28"/>
          <w:szCs w:val="28"/>
        </w:rPr>
      </w:pPr>
    </w:p>
    <w:p w:rsidR="00AC4ADA" w:rsidRDefault="00AC4ADA" w:rsidP="00AC478D">
      <w:pPr>
        <w:keepLines/>
        <w:tabs>
          <w:tab w:val="left" w:pos="851"/>
        </w:tabs>
        <w:jc w:val="both"/>
        <w:rPr>
          <w:color w:val="000000"/>
          <w:sz w:val="28"/>
          <w:szCs w:val="28"/>
        </w:rPr>
      </w:pPr>
      <w:proofErr w:type="gramStart"/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AA5A82">
        <w:rPr>
          <w:sz w:val="28"/>
          <w:szCs w:val="28"/>
        </w:rPr>
        <w:t xml:space="preserve">научиться </w:t>
      </w:r>
      <w:r w:rsidR="00AC478D" w:rsidRPr="00AC478D">
        <w:rPr>
          <w:color w:val="000000"/>
          <w:sz w:val="28"/>
          <w:szCs w:val="28"/>
        </w:rPr>
        <w:t xml:space="preserve">оформлять теоретическую и практическую части исследования </w:t>
      </w:r>
      <w:proofErr w:type="gramEnd"/>
    </w:p>
    <w:p w:rsidR="00AC478D" w:rsidRPr="00AC478D" w:rsidRDefault="00AC478D" w:rsidP="00AC478D">
      <w:pPr>
        <w:keepLines/>
        <w:tabs>
          <w:tab w:val="left" w:pos="851"/>
        </w:tabs>
        <w:jc w:val="both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AC4ADA" w:rsidRPr="00AC478D" w:rsidRDefault="00AC4ADA" w:rsidP="00AC4ADA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val="en-US"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AC4ADA" w:rsidRPr="00AC478D" w:rsidRDefault="00AC478D" w:rsidP="00AC4ADA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Изучить теоретический материал</w:t>
      </w:r>
    </w:p>
    <w:p w:rsidR="00AC478D" w:rsidRPr="00DA635D" w:rsidRDefault="00AC478D" w:rsidP="00AC4ADA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Оформить теоретическую и практическую часть исследования</w:t>
      </w:r>
    </w:p>
    <w:p w:rsidR="00AC4ADA" w:rsidRPr="002067DB" w:rsidRDefault="00AC4ADA" w:rsidP="00AC4ADA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AC4ADA" w:rsidRPr="00AC478D" w:rsidRDefault="00AC478D" w:rsidP="00AC4ADA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Изучить теоретический  материал по теме: </w:t>
      </w:r>
      <w:r w:rsidRPr="00AC478D">
        <w:rPr>
          <w:color w:val="000000"/>
          <w:sz w:val="28"/>
          <w:szCs w:val="28"/>
        </w:rPr>
        <w:t>«</w:t>
      </w:r>
      <w:r w:rsidRPr="00AC478D">
        <w:rPr>
          <w:sz w:val="28"/>
          <w:szCs w:val="28"/>
        </w:rPr>
        <w:t>Форматирование текста исследования. Оформление результатов диагностик»</w:t>
      </w:r>
    </w:p>
    <w:p w:rsidR="00AC478D" w:rsidRPr="00AC478D" w:rsidRDefault="00AC478D" w:rsidP="00AC4ADA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AC478D">
        <w:rPr>
          <w:color w:val="000000"/>
          <w:sz w:val="28"/>
          <w:szCs w:val="28"/>
        </w:rPr>
        <w:t>Оформить теоретическую и практическую части исследования согласно усвоенным  требованиям к печатному тексту</w:t>
      </w:r>
    </w:p>
    <w:p w:rsidR="00AC4ADA" w:rsidRPr="00AC4ADA" w:rsidRDefault="00AC4ADA" w:rsidP="00AC4ADA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AC4ADA" w:rsidRPr="002E408E" w:rsidRDefault="00AC4ADA" w:rsidP="00AC4ADA">
      <w:pPr>
        <w:widowControl w:val="0"/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E408E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AC4ADA" w:rsidRPr="00AA5A82" w:rsidRDefault="00AC478D" w:rsidP="00AC4ADA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Внимательно изучите</w:t>
      </w:r>
      <w:r w:rsidR="00AC4ADA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</w:t>
      </w:r>
      <w:r>
        <w:rPr>
          <w:color w:val="000000"/>
          <w:sz w:val="28"/>
          <w:szCs w:val="28"/>
        </w:rPr>
        <w:t xml:space="preserve">теоретический  материал по теме: </w:t>
      </w:r>
      <w:r w:rsidRPr="00AC478D">
        <w:rPr>
          <w:color w:val="000000"/>
          <w:sz w:val="28"/>
          <w:szCs w:val="28"/>
        </w:rPr>
        <w:t>«</w:t>
      </w:r>
      <w:r w:rsidRPr="00AC478D">
        <w:rPr>
          <w:sz w:val="28"/>
          <w:szCs w:val="28"/>
        </w:rPr>
        <w:t>Форматирование текста исследования. Оформление результатов диагностик»</w:t>
      </w:r>
      <w:r w:rsidR="00AC4ADA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AC4ADA" w:rsidRPr="00AA5A82" w:rsidRDefault="00AC478D" w:rsidP="00AC4ADA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Отформатируйте </w:t>
      </w:r>
      <w:proofErr w:type="gramStart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теоретическую</w:t>
      </w:r>
      <w:proofErr w:type="gramEnd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и практическую части своей исследовательской работы согласно этапам и рекомендациям представленными в теоретическом материале</w:t>
      </w:r>
      <w:r w:rsidR="00AC4ADA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AC4ADA" w:rsidRPr="00AC4ADA" w:rsidRDefault="00AC4ADA" w:rsidP="00AC4ADA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вывод по проделанной работе.</w:t>
      </w:r>
    </w:p>
    <w:p w:rsidR="00AC4ADA" w:rsidRPr="002067DB" w:rsidRDefault="00AC4ADA" w:rsidP="00AC4ADA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AC4ADA" w:rsidRPr="002067DB" w:rsidRDefault="00AC4ADA" w:rsidP="00AC4ADA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AC4ADA" w:rsidRPr="002067DB" w:rsidRDefault="00AC4ADA" w:rsidP="00AC4ADA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AC4ADA" w:rsidRPr="002067DB" w:rsidRDefault="00AC4ADA" w:rsidP="00AC4ADA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AC4ADA" w:rsidRPr="002067DB" w:rsidRDefault="00AC4ADA" w:rsidP="00AC4ADA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«3» - работа выполнена не правильно, сдана с опозданием.</w:t>
      </w:r>
    </w:p>
    <w:p w:rsidR="00AC4ADA" w:rsidRPr="002067DB" w:rsidRDefault="00AC4ADA" w:rsidP="00AC4ADA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AC4ADA" w:rsidRPr="00B7645C" w:rsidRDefault="00AC4ADA" w:rsidP="00AC4ADA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AC478D" w:rsidRPr="002067DB" w:rsidRDefault="00AC478D" w:rsidP="00AC478D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AC478D" w:rsidRPr="00AA5A82" w:rsidRDefault="00AC478D" w:rsidP="00AC478D">
      <w:pPr>
        <w:jc w:val="center"/>
        <w:rPr>
          <w:color w:val="000000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AC4ADA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AC478D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AC478D">
        <w:rPr>
          <w:b/>
          <w:color w:val="000000"/>
          <w:sz w:val="28"/>
          <w:szCs w:val="28"/>
        </w:rPr>
        <w:t>Выступление. Защита доклада</w:t>
      </w:r>
      <w:r w:rsidRPr="00AC478D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AC478D" w:rsidRPr="00176633" w:rsidRDefault="00AC478D" w:rsidP="00AC478D">
      <w:pPr>
        <w:jc w:val="center"/>
        <w:rPr>
          <w:color w:val="000000"/>
        </w:rPr>
      </w:pPr>
    </w:p>
    <w:p w:rsidR="00AC478D" w:rsidRPr="00AC478D" w:rsidRDefault="00AC478D" w:rsidP="00AC478D">
      <w:pPr>
        <w:keepLines/>
        <w:tabs>
          <w:tab w:val="left" w:pos="851"/>
        </w:tabs>
        <w:jc w:val="center"/>
        <w:rPr>
          <w:color w:val="000000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72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:</w:t>
      </w:r>
      <w:r w:rsidRPr="002A49B0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Pr="00AC478D">
        <w:rPr>
          <w:b/>
          <w:color w:val="000000"/>
          <w:sz w:val="28"/>
          <w:szCs w:val="28"/>
        </w:rPr>
        <w:t>Систематизация материала по теме курсовой работы.</w:t>
      </w:r>
    </w:p>
    <w:p w:rsidR="00AC478D" w:rsidRPr="00AD7157" w:rsidRDefault="00AC478D" w:rsidP="00AC478D">
      <w:pPr>
        <w:keepLines/>
        <w:tabs>
          <w:tab w:val="left" w:pos="851"/>
        </w:tabs>
        <w:jc w:val="both"/>
        <w:rPr>
          <w:b/>
          <w:color w:val="000000"/>
          <w:sz w:val="28"/>
          <w:szCs w:val="28"/>
        </w:rPr>
      </w:pPr>
    </w:p>
    <w:p w:rsidR="00AC478D" w:rsidRPr="00F44772" w:rsidRDefault="00AC478D" w:rsidP="00AC478D">
      <w:pPr>
        <w:keepLines/>
        <w:tabs>
          <w:tab w:val="left" w:pos="851"/>
        </w:tabs>
        <w:jc w:val="both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Pr="00F44772">
        <w:rPr>
          <w:sz w:val="28"/>
          <w:szCs w:val="28"/>
        </w:rPr>
        <w:t xml:space="preserve">научиться </w:t>
      </w:r>
      <w:r w:rsidRPr="00F44772">
        <w:rPr>
          <w:color w:val="000000"/>
          <w:sz w:val="28"/>
          <w:szCs w:val="28"/>
        </w:rPr>
        <w:t>систематизировать</w:t>
      </w:r>
      <w:r w:rsidR="00F44772" w:rsidRPr="00F44772">
        <w:rPr>
          <w:color w:val="000000"/>
          <w:sz w:val="28"/>
          <w:szCs w:val="28"/>
        </w:rPr>
        <w:t xml:space="preserve"> материал</w:t>
      </w:r>
      <w:r w:rsidRPr="00F44772">
        <w:rPr>
          <w:color w:val="000000"/>
          <w:sz w:val="28"/>
          <w:szCs w:val="28"/>
        </w:rPr>
        <w:t xml:space="preserve"> по теме курсовой работы</w:t>
      </w:r>
    </w:p>
    <w:p w:rsidR="00AC478D" w:rsidRPr="00F44772" w:rsidRDefault="00AC478D" w:rsidP="00AC478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F44772" w:rsidRDefault="00F44772" w:rsidP="00F44772">
      <w:pPr>
        <w:numPr>
          <w:ilvl w:val="0"/>
          <w:numId w:val="28"/>
        </w:num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>
        <w:rPr>
          <w:color w:val="000000"/>
          <w:sz w:val="28"/>
          <w:szCs w:val="28"/>
        </w:rPr>
        <w:t>С</w:t>
      </w:r>
      <w:r w:rsidRPr="00F44772">
        <w:rPr>
          <w:color w:val="000000"/>
          <w:sz w:val="28"/>
          <w:szCs w:val="28"/>
        </w:rPr>
        <w:t xml:space="preserve">истематизировать материал </w:t>
      </w:r>
    </w:p>
    <w:p w:rsidR="00F44772" w:rsidRPr="00F44772" w:rsidRDefault="00F44772" w:rsidP="00F44772">
      <w:pPr>
        <w:numPr>
          <w:ilvl w:val="0"/>
          <w:numId w:val="28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Защитить исследовательскую работу</w:t>
      </w:r>
    </w:p>
    <w:p w:rsidR="00AC478D" w:rsidRPr="002067DB" w:rsidRDefault="00AC478D" w:rsidP="00AC478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AC478D" w:rsidRPr="00AC478D" w:rsidRDefault="00F44772" w:rsidP="00AC478D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Систематизировать материал по педагогическому исследованию</w:t>
      </w:r>
    </w:p>
    <w:p w:rsidR="00F44772" w:rsidRPr="00F44772" w:rsidRDefault="00F44772" w:rsidP="00F4477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Защитить исследовательскую работу</w:t>
      </w:r>
    </w:p>
    <w:p w:rsidR="00AC478D" w:rsidRPr="00AC4ADA" w:rsidRDefault="00AC478D" w:rsidP="00AC478D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AC478D" w:rsidRPr="002E408E" w:rsidRDefault="00AC478D" w:rsidP="00AC478D">
      <w:pPr>
        <w:widowControl w:val="0"/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E408E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AC478D" w:rsidRPr="00BA02FB" w:rsidRDefault="00BA02FB" w:rsidP="00AC478D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Выделите главную мысль в своей работе;</w:t>
      </w:r>
    </w:p>
    <w:p w:rsidR="00BA02FB" w:rsidRPr="00BA02FB" w:rsidRDefault="00BA02FB" w:rsidP="00AC478D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Проверьте свою работу на наличие ошибок и опечаток, на последовательность своих рассуждений, сохранение логики изложения материала.</w:t>
      </w:r>
    </w:p>
    <w:p w:rsidR="00BA02FB" w:rsidRPr="00BA02FB" w:rsidRDefault="00BA02FB" w:rsidP="00BA02FB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Batang"/>
          <w:kern w:val="3"/>
          <w:sz w:val="28"/>
          <w:szCs w:val="28"/>
          <w:lang w:eastAsia="en-US"/>
        </w:rPr>
      </w:pPr>
      <w:r w:rsidRPr="00BA02FB">
        <w:rPr>
          <w:rFonts w:eastAsia="Batang"/>
          <w:kern w:val="3"/>
          <w:sz w:val="28"/>
          <w:szCs w:val="28"/>
          <w:lang w:eastAsia="en-US"/>
        </w:rPr>
        <w:t>На основе написанного ранее доклада, защитите свою работу.</w:t>
      </w:r>
    </w:p>
    <w:p w:rsidR="00AC478D" w:rsidRPr="002067DB" w:rsidRDefault="00AC478D" w:rsidP="00AC478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AC478D" w:rsidRPr="002067DB" w:rsidRDefault="00AC478D" w:rsidP="00AC478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AC478D" w:rsidRPr="002067DB" w:rsidRDefault="00AC478D" w:rsidP="00AC478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AC478D" w:rsidRPr="002067DB" w:rsidRDefault="00AC478D" w:rsidP="00AC478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AC478D" w:rsidRPr="002067DB" w:rsidRDefault="00AC478D" w:rsidP="00AC478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AC478D" w:rsidRPr="002067DB" w:rsidRDefault="00AC478D" w:rsidP="00AC478D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AC478D" w:rsidRPr="00B7645C" w:rsidRDefault="00AC478D" w:rsidP="00AC478D">
      <w:pPr>
        <w:suppressAutoHyphens w:val="0"/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4B4358" w:rsidRPr="002067DB" w:rsidRDefault="004B4358" w:rsidP="004B4358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4B4358" w:rsidRPr="00AA5A82" w:rsidRDefault="004B4358" w:rsidP="004B4358">
      <w:pPr>
        <w:jc w:val="center"/>
        <w:rPr>
          <w:color w:val="000000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AC4ADA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4B4358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4B4358">
        <w:rPr>
          <w:b/>
          <w:color w:val="000000"/>
          <w:sz w:val="28"/>
          <w:szCs w:val="28"/>
        </w:rPr>
        <w:t>Дифференцированный зачёт</w:t>
      </w:r>
      <w:r w:rsidRPr="004B4358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4B4358" w:rsidRPr="00176633" w:rsidRDefault="004B4358" w:rsidP="004B4358">
      <w:pPr>
        <w:jc w:val="center"/>
        <w:rPr>
          <w:color w:val="000000"/>
        </w:rPr>
      </w:pPr>
    </w:p>
    <w:p w:rsidR="004B4358" w:rsidRPr="00AC478D" w:rsidRDefault="004B4358" w:rsidP="004B4358">
      <w:pPr>
        <w:keepLines/>
        <w:tabs>
          <w:tab w:val="left" w:pos="851"/>
        </w:tabs>
        <w:jc w:val="center"/>
        <w:rPr>
          <w:color w:val="000000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73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:</w:t>
      </w:r>
      <w:r w:rsidRPr="002A49B0">
        <w:rPr>
          <w:rFonts w:eastAsia="Lucida Sans Unicode"/>
          <w:b/>
          <w:kern w:val="3"/>
          <w:sz w:val="28"/>
          <w:szCs w:val="28"/>
          <w:lang w:eastAsia="en-US"/>
        </w:rPr>
        <w:t xml:space="preserve"> </w:t>
      </w:r>
      <w:r w:rsidRPr="004B4358">
        <w:rPr>
          <w:b/>
          <w:color w:val="000000"/>
          <w:sz w:val="28"/>
          <w:szCs w:val="28"/>
        </w:rPr>
        <w:t xml:space="preserve">Оформление результатов практической  и самостоятельной работы в </w:t>
      </w:r>
      <w:proofErr w:type="spellStart"/>
      <w:r w:rsidRPr="004B4358">
        <w:rPr>
          <w:b/>
          <w:color w:val="000000"/>
          <w:sz w:val="28"/>
          <w:szCs w:val="28"/>
        </w:rPr>
        <w:t>портфолио</w:t>
      </w:r>
      <w:proofErr w:type="spellEnd"/>
      <w:r w:rsidRPr="004B4358">
        <w:rPr>
          <w:b/>
          <w:color w:val="000000"/>
          <w:sz w:val="28"/>
          <w:szCs w:val="28"/>
        </w:rPr>
        <w:t>.</w:t>
      </w:r>
    </w:p>
    <w:p w:rsidR="004B4358" w:rsidRPr="00AD7157" w:rsidRDefault="004B4358" w:rsidP="004B4358">
      <w:pPr>
        <w:keepLines/>
        <w:tabs>
          <w:tab w:val="left" w:pos="851"/>
        </w:tabs>
        <w:jc w:val="both"/>
        <w:rPr>
          <w:b/>
          <w:color w:val="000000"/>
          <w:sz w:val="28"/>
          <w:szCs w:val="28"/>
        </w:rPr>
      </w:pPr>
    </w:p>
    <w:p w:rsidR="004B4358" w:rsidRPr="00F44772" w:rsidRDefault="004B4358" w:rsidP="004B4358">
      <w:pPr>
        <w:keepLines/>
        <w:tabs>
          <w:tab w:val="left" w:pos="851"/>
        </w:tabs>
        <w:jc w:val="both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систематизировать полученные знания и </w:t>
      </w:r>
      <w:proofErr w:type="gramStart"/>
      <w:r>
        <w:rPr>
          <w:sz w:val="28"/>
          <w:szCs w:val="28"/>
        </w:rPr>
        <w:t>умения</w:t>
      </w:r>
      <w:proofErr w:type="gramEnd"/>
      <w:r>
        <w:rPr>
          <w:sz w:val="28"/>
          <w:szCs w:val="28"/>
        </w:rPr>
        <w:t xml:space="preserve"> полученные в процессе изучения дисциплины</w:t>
      </w:r>
    </w:p>
    <w:p w:rsidR="004B4358" w:rsidRPr="00F44772" w:rsidRDefault="004B4358" w:rsidP="004B435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4B4358" w:rsidRDefault="004B4358" w:rsidP="004B4358">
      <w:pPr>
        <w:numPr>
          <w:ilvl w:val="0"/>
          <w:numId w:val="28"/>
        </w:num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>
        <w:rPr>
          <w:color w:val="000000"/>
          <w:sz w:val="28"/>
          <w:szCs w:val="28"/>
        </w:rPr>
        <w:t>С</w:t>
      </w:r>
      <w:r w:rsidRPr="00F44772">
        <w:rPr>
          <w:color w:val="000000"/>
          <w:sz w:val="28"/>
          <w:szCs w:val="28"/>
        </w:rPr>
        <w:t xml:space="preserve">истематизировать </w:t>
      </w:r>
      <w:r>
        <w:rPr>
          <w:color w:val="000000"/>
          <w:sz w:val="28"/>
          <w:szCs w:val="28"/>
        </w:rPr>
        <w:t xml:space="preserve">материалы в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</w:p>
    <w:p w:rsidR="004B4358" w:rsidRPr="00F44772" w:rsidRDefault="004B4358" w:rsidP="004B4358">
      <w:pPr>
        <w:numPr>
          <w:ilvl w:val="0"/>
          <w:numId w:val="28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Защитить </w:t>
      </w:r>
      <w:proofErr w:type="spellStart"/>
      <w:r>
        <w:rPr>
          <w:rFonts w:eastAsia="Lucida Sans Unicode"/>
          <w:kern w:val="3"/>
          <w:sz w:val="28"/>
          <w:szCs w:val="28"/>
          <w:lang w:eastAsia="en-US"/>
        </w:rPr>
        <w:t>портфолио</w:t>
      </w:r>
      <w:proofErr w:type="spellEnd"/>
    </w:p>
    <w:p w:rsidR="004B4358" w:rsidRPr="002067DB" w:rsidRDefault="004B4358" w:rsidP="004B435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4B4358" w:rsidRPr="00AC478D" w:rsidRDefault="004B4358" w:rsidP="004B4358">
      <w:pPr>
        <w:widowControl w:val="0"/>
        <w:numPr>
          <w:ilvl w:val="0"/>
          <w:numId w:val="22"/>
        </w:numPr>
        <w:autoSpaceDN w:val="0"/>
        <w:spacing w:after="200"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Систематизировать ранее разработанный материал по практическим и самостоятельным работам в </w:t>
      </w:r>
      <w:proofErr w:type="spellStart"/>
      <w:r>
        <w:rPr>
          <w:color w:val="000000"/>
          <w:sz w:val="28"/>
          <w:szCs w:val="28"/>
        </w:rPr>
        <w:t>портфолио</w:t>
      </w:r>
      <w:proofErr w:type="spellEnd"/>
    </w:p>
    <w:p w:rsidR="004B4358" w:rsidRPr="00F44772" w:rsidRDefault="004B4358" w:rsidP="004B435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Защитить </w:t>
      </w:r>
      <w:proofErr w:type="spellStart"/>
      <w:r>
        <w:rPr>
          <w:rFonts w:eastAsia="Lucida Sans Unicode"/>
          <w:kern w:val="3"/>
          <w:sz w:val="28"/>
          <w:szCs w:val="28"/>
          <w:lang w:eastAsia="en-US"/>
        </w:rPr>
        <w:t>портфолио</w:t>
      </w:r>
      <w:proofErr w:type="spellEnd"/>
      <w:r>
        <w:rPr>
          <w:rFonts w:eastAsia="Lucida Sans Unicode"/>
          <w:kern w:val="3"/>
          <w:sz w:val="28"/>
          <w:szCs w:val="28"/>
          <w:lang w:eastAsia="en-US"/>
        </w:rPr>
        <w:t xml:space="preserve"> практических и самостоятельных работ</w:t>
      </w:r>
    </w:p>
    <w:p w:rsidR="004B4358" w:rsidRPr="002E408E" w:rsidRDefault="004B4358" w:rsidP="004B4358">
      <w:pPr>
        <w:widowControl w:val="0"/>
        <w:autoSpaceDN w:val="0"/>
        <w:spacing w:after="200"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E408E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4B4358" w:rsidRPr="00B47A4E" w:rsidRDefault="00B47A4E" w:rsidP="004B435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Скомпонуйте все свои ранее разработанные практические и самостоятельные работы в папку в логической последовательности</w:t>
      </w:r>
      <w:r w:rsidR="004B4358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B47A4E" w:rsidRPr="00B47A4E" w:rsidRDefault="00B47A4E" w:rsidP="004B435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B47A4E">
        <w:rPr>
          <w:rFonts w:eastAsia="Lucida Sans Unicode"/>
          <w:kern w:val="3"/>
          <w:sz w:val="28"/>
          <w:szCs w:val="28"/>
          <w:lang w:eastAsia="en-US"/>
        </w:rPr>
        <w:t xml:space="preserve">Внимательно проверьте свое </w:t>
      </w:r>
      <w:proofErr w:type="spellStart"/>
      <w:r w:rsidRPr="00B47A4E">
        <w:rPr>
          <w:rFonts w:eastAsia="Lucida Sans Unicode"/>
          <w:kern w:val="3"/>
          <w:sz w:val="28"/>
          <w:szCs w:val="28"/>
          <w:lang w:eastAsia="en-US"/>
        </w:rPr>
        <w:t>портфолио</w:t>
      </w:r>
      <w:proofErr w:type="spellEnd"/>
      <w:r w:rsidRPr="00B47A4E">
        <w:rPr>
          <w:rFonts w:eastAsia="Lucida Sans Unicode"/>
          <w:kern w:val="3"/>
          <w:sz w:val="28"/>
          <w:szCs w:val="28"/>
          <w:lang w:eastAsia="en-US"/>
        </w:rPr>
        <w:t xml:space="preserve"> на наличие всех практических и самостоятельных работ</w:t>
      </w:r>
      <w:r>
        <w:rPr>
          <w:rFonts w:eastAsia="Lucida Sans Unicode"/>
          <w:kern w:val="3"/>
          <w:sz w:val="28"/>
          <w:szCs w:val="28"/>
          <w:lang w:eastAsia="en-US"/>
        </w:rPr>
        <w:t>;</w:t>
      </w:r>
    </w:p>
    <w:p w:rsidR="004B4358" w:rsidRPr="00B47A4E" w:rsidRDefault="00B47A4E" w:rsidP="00B47A4E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Защитите свое </w:t>
      </w:r>
      <w:proofErr w:type="spellStart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портфолио</w:t>
      </w:r>
      <w:proofErr w:type="spellEnd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преподавателю.</w:t>
      </w:r>
    </w:p>
    <w:p w:rsidR="004B4358" w:rsidRPr="002067DB" w:rsidRDefault="004B4358" w:rsidP="004B435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4B4358" w:rsidRPr="002067DB" w:rsidRDefault="004B4358" w:rsidP="004B435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Проверка </w:t>
      </w:r>
      <w:proofErr w:type="spellStart"/>
      <w:r w:rsidR="00B47A4E">
        <w:rPr>
          <w:rFonts w:eastAsia="Lucida Sans Unicode"/>
          <w:kern w:val="3"/>
          <w:sz w:val="28"/>
          <w:szCs w:val="28"/>
          <w:lang w:eastAsia="en-US"/>
        </w:rPr>
        <w:t>портфолио</w:t>
      </w:r>
      <w:proofErr w:type="spellEnd"/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осуществляется в </w:t>
      </w:r>
      <w:r w:rsidR="00B47A4E">
        <w:rPr>
          <w:rFonts w:eastAsia="Lucida Sans Unicode"/>
          <w:kern w:val="3"/>
          <w:sz w:val="28"/>
          <w:szCs w:val="28"/>
          <w:lang w:eastAsia="en-US"/>
        </w:rPr>
        <w:t xml:space="preserve">виде папке, где </w:t>
      </w:r>
      <w:proofErr w:type="gramStart"/>
      <w:r w:rsidR="00B47A4E">
        <w:rPr>
          <w:rFonts w:eastAsia="Lucida Sans Unicode"/>
          <w:kern w:val="3"/>
          <w:sz w:val="28"/>
          <w:szCs w:val="28"/>
          <w:lang w:eastAsia="en-US"/>
        </w:rPr>
        <w:t>материалы</w:t>
      </w:r>
      <w:proofErr w:type="gramEnd"/>
      <w:r w:rsidR="00B47A4E">
        <w:rPr>
          <w:rFonts w:eastAsia="Lucida Sans Unicode"/>
          <w:kern w:val="3"/>
          <w:sz w:val="28"/>
          <w:szCs w:val="28"/>
          <w:lang w:eastAsia="en-US"/>
        </w:rPr>
        <w:t xml:space="preserve"> представленные в распечатанном виде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>.</w:t>
      </w:r>
      <w:r w:rsidR="00B47A4E">
        <w:rPr>
          <w:rFonts w:eastAsia="Lucida Sans Unicode"/>
          <w:kern w:val="3"/>
          <w:sz w:val="28"/>
          <w:szCs w:val="28"/>
          <w:lang w:eastAsia="en-US"/>
        </w:rPr>
        <w:t xml:space="preserve"> </w:t>
      </w:r>
    </w:p>
    <w:p w:rsidR="004B4358" w:rsidRPr="002067DB" w:rsidRDefault="004B4358" w:rsidP="004B435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4B4358" w:rsidRPr="002067DB" w:rsidRDefault="004B4358" w:rsidP="004B435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4B4358" w:rsidRPr="002067DB" w:rsidRDefault="004B4358" w:rsidP="004B435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4B4358" w:rsidRPr="002067DB" w:rsidRDefault="004B4358" w:rsidP="004B435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B47A4E" w:rsidRDefault="004B4358" w:rsidP="004B4358">
      <w:pPr>
        <w:autoSpaceDN w:val="0"/>
        <w:spacing w:line="360" w:lineRule="auto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DD6085" w:rsidRPr="002067DB" w:rsidRDefault="00B47A4E" w:rsidP="005009ED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B47A4E">
        <w:rPr>
          <w:rFonts w:eastAsia="Lucida Sans Unicode"/>
          <w:kern w:val="3"/>
          <w:sz w:val="28"/>
          <w:szCs w:val="28"/>
          <w:lang w:eastAsia="en-US"/>
        </w:rPr>
        <w:t>Разработанные материалы в процессе изучения дисциплины</w:t>
      </w:r>
      <w:r w:rsidRPr="00B47A4E">
        <w:rPr>
          <w:rFonts w:eastAsia="Lucida Sans Unicode"/>
          <w:kern w:val="3"/>
          <w:sz w:val="28"/>
          <w:szCs w:val="28"/>
          <w:lang w:eastAsia="en-US"/>
        </w:rPr>
        <w:br w:type="page"/>
      </w:r>
      <w:r w:rsidR="00DD6085"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DD6085" w:rsidRPr="005A7CB8" w:rsidRDefault="00DD6085" w:rsidP="00DD6085">
      <w:pPr>
        <w:keepLines/>
        <w:tabs>
          <w:tab w:val="left" w:pos="851"/>
        </w:tabs>
        <w:jc w:val="center"/>
        <w:rPr>
          <w:b/>
          <w:color w:val="000000"/>
          <w:sz w:val="28"/>
          <w:szCs w:val="28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2B1BB0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DD6085">
        <w:rPr>
          <w:b/>
          <w:color w:val="000000"/>
          <w:sz w:val="28"/>
          <w:szCs w:val="28"/>
        </w:rPr>
        <w:t>Обоснование актуальности исследования</w:t>
      </w:r>
      <w:r w:rsidRPr="005A7CB8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DD6085" w:rsidRPr="002B1BB0" w:rsidRDefault="00DD6085" w:rsidP="00DD6085">
      <w:pPr>
        <w:jc w:val="center"/>
        <w:rPr>
          <w:b/>
          <w:color w:val="000000"/>
          <w:sz w:val="28"/>
          <w:szCs w:val="28"/>
        </w:rPr>
      </w:pPr>
    </w:p>
    <w:p w:rsidR="00DD6085" w:rsidRPr="00A27AA6" w:rsidRDefault="00DD6085" w:rsidP="00DD6085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74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>
        <w:rPr>
          <w:b/>
          <w:color w:val="000000"/>
          <w:sz w:val="28"/>
          <w:szCs w:val="28"/>
        </w:rPr>
        <w:t>Работа в библиотеке</w:t>
      </w:r>
      <w:r w:rsidRPr="00A27AA6">
        <w:rPr>
          <w:b/>
          <w:color w:val="000000"/>
          <w:sz w:val="28"/>
          <w:szCs w:val="28"/>
        </w:rPr>
        <w:t>.</w:t>
      </w:r>
    </w:p>
    <w:p w:rsidR="00DD6085" w:rsidRPr="002067DB" w:rsidRDefault="00DD6085" w:rsidP="00DD6085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обосновать актуальность проводимого исследования</w:t>
      </w:r>
    </w:p>
    <w:p w:rsidR="00DD6085" w:rsidRPr="002067DB" w:rsidRDefault="00DD6085" w:rsidP="00DD6085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DD6085" w:rsidRDefault="00DD6085" w:rsidP="00DD6085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тематику исследования</w:t>
      </w:r>
    </w:p>
    <w:p w:rsidR="00DD6085" w:rsidRDefault="00DD6085" w:rsidP="00DD6085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актуальность исследования</w:t>
      </w:r>
    </w:p>
    <w:p w:rsidR="00DD6085" w:rsidRPr="002067DB" w:rsidRDefault="00DD6085" w:rsidP="00DD6085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DD6085" w:rsidRPr="002067DB" w:rsidRDefault="00DD6085" w:rsidP="00DD6085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DD6085" w:rsidRPr="002B1BB0" w:rsidRDefault="00DD6085" w:rsidP="00DD6085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Определиться с тематиками исследований</w:t>
      </w:r>
    </w:p>
    <w:p w:rsidR="00DD6085" w:rsidRPr="005A7CB8" w:rsidRDefault="00DD6085" w:rsidP="00DD6085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соответствующую литературу</w:t>
      </w:r>
    </w:p>
    <w:p w:rsidR="00DD6085" w:rsidRPr="005A7CB8" w:rsidRDefault="00DD6085" w:rsidP="00DD6085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5A7CB8">
        <w:rPr>
          <w:rFonts w:eastAsia="Lucida Sans Unicode"/>
          <w:kern w:val="3"/>
          <w:sz w:val="28"/>
          <w:szCs w:val="28"/>
          <w:lang w:eastAsia="en-US"/>
        </w:rPr>
        <w:t>Определить актуальность исследования</w:t>
      </w:r>
    </w:p>
    <w:p w:rsidR="00DD6085" w:rsidRPr="002067DB" w:rsidRDefault="00DD6085" w:rsidP="00DD6085">
      <w:pPr>
        <w:widowControl w:val="0"/>
        <w:numPr>
          <w:ilvl w:val="0"/>
          <w:numId w:val="3"/>
        </w:numPr>
        <w:autoSpaceDN w:val="0"/>
        <w:spacing w:after="200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работе</w:t>
      </w:r>
    </w:p>
    <w:p w:rsidR="00DD6085" w:rsidRPr="002067DB" w:rsidRDefault="00DD6085" w:rsidP="00DD6085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DD6085" w:rsidRPr="00B706E9" w:rsidRDefault="00DD6085" w:rsidP="00DD6085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Ответственно подой</w:t>
      </w:r>
      <w:r w:rsidR="00AC6080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дите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к выбору темы будущего исследования;</w:t>
      </w:r>
    </w:p>
    <w:p w:rsidR="00DD6085" w:rsidRPr="00B706E9" w:rsidRDefault="00DD6085" w:rsidP="00DD6085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Изучите нужную литературу для своего  исследования, согласно выбранной вами темой;</w:t>
      </w:r>
    </w:p>
    <w:p w:rsidR="00DD6085" w:rsidRPr="005A7CB8" w:rsidRDefault="00DD6085" w:rsidP="00DD6085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Определите актуальность своего исследования;</w:t>
      </w:r>
    </w:p>
    <w:p w:rsidR="00DD6085" w:rsidRPr="00DD6085" w:rsidRDefault="00DD6085" w:rsidP="00DD6085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DD6085" w:rsidRPr="002067DB" w:rsidRDefault="00DD6085" w:rsidP="00DD6085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DD6085" w:rsidRPr="002067DB" w:rsidRDefault="00DD6085" w:rsidP="00DD6085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DD6085" w:rsidRPr="002067DB" w:rsidRDefault="00DD6085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DD6085" w:rsidRPr="002067DB" w:rsidRDefault="00DD6085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DD6085" w:rsidRPr="002067DB" w:rsidRDefault="00DD6085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DD6085" w:rsidRPr="002067DB" w:rsidRDefault="00DD6085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263EE8" w:rsidRDefault="00DD6085" w:rsidP="00DD6085">
      <w:pPr>
        <w:autoSpaceDN w:val="0"/>
        <w:spacing w:line="360" w:lineRule="auto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DD6085" w:rsidRPr="002067DB" w:rsidRDefault="00DD6085" w:rsidP="005009ED">
      <w:pPr>
        <w:autoSpaceDN w:val="0"/>
        <w:spacing w:after="200" w:line="276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DD6085" w:rsidRPr="00DD6085" w:rsidRDefault="00DD6085" w:rsidP="00DD6085">
      <w:pPr>
        <w:jc w:val="center"/>
        <w:rPr>
          <w:color w:val="000000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Тема: </w:t>
      </w:r>
      <w:r w:rsidRPr="00DD6085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DD6085">
        <w:rPr>
          <w:b/>
          <w:color w:val="000000"/>
          <w:sz w:val="28"/>
          <w:szCs w:val="28"/>
        </w:rPr>
        <w:t>Анализ педагогической литературы по проблеме</w:t>
      </w:r>
      <w:r w:rsidRPr="00DD6085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DD6085" w:rsidRPr="002B1BB0" w:rsidRDefault="00DD6085" w:rsidP="00DD6085">
      <w:pPr>
        <w:jc w:val="center"/>
        <w:rPr>
          <w:b/>
          <w:color w:val="000000"/>
          <w:sz w:val="28"/>
          <w:szCs w:val="28"/>
        </w:rPr>
      </w:pPr>
    </w:p>
    <w:p w:rsidR="00DD6085" w:rsidRPr="00A27AA6" w:rsidRDefault="00DD6085" w:rsidP="00DD6085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75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>
        <w:rPr>
          <w:b/>
          <w:color w:val="000000"/>
          <w:sz w:val="28"/>
          <w:szCs w:val="28"/>
        </w:rPr>
        <w:t>Работа в библиотеке</w:t>
      </w:r>
      <w:r w:rsidRPr="00A27AA6">
        <w:rPr>
          <w:b/>
          <w:color w:val="000000"/>
          <w:sz w:val="28"/>
          <w:szCs w:val="28"/>
        </w:rPr>
        <w:t>.</w:t>
      </w:r>
    </w:p>
    <w:p w:rsidR="00DD6085" w:rsidRPr="002067DB" w:rsidRDefault="00DD6085" w:rsidP="00DD6085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проанализировать подобранную педагогическую литературу по проблеме исследования</w:t>
      </w:r>
    </w:p>
    <w:p w:rsidR="00DD6085" w:rsidRPr="002067DB" w:rsidRDefault="00DD6085" w:rsidP="00DD6085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DD6085" w:rsidRDefault="00DD6085" w:rsidP="00DD6085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Структурировать подобранную литературу</w:t>
      </w:r>
    </w:p>
    <w:p w:rsidR="00DD6085" w:rsidRDefault="00DD6085" w:rsidP="00DD6085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Проанализировать выбранную литературу</w:t>
      </w:r>
    </w:p>
    <w:p w:rsidR="00DD6085" w:rsidRPr="002067DB" w:rsidRDefault="00DD6085" w:rsidP="005009ED">
      <w:pPr>
        <w:widowControl w:val="0"/>
        <w:numPr>
          <w:ilvl w:val="0"/>
          <w:numId w:val="8"/>
        </w:numPr>
        <w:autoSpaceDN w:val="0"/>
        <w:spacing w:after="200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DD6085" w:rsidRPr="002067DB" w:rsidRDefault="00DD6085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DD6085" w:rsidRPr="002B1BB0" w:rsidRDefault="00AC6080" w:rsidP="00DD6085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Структурировать отобранный материал в педагогической литературе</w:t>
      </w:r>
    </w:p>
    <w:p w:rsidR="00DD6085" w:rsidRPr="005A7CB8" w:rsidRDefault="00AC6080" w:rsidP="00DD6085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Проанализировать педагогическую литературу</w:t>
      </w:r>
    </w:p>
    <w:p w:rsidR="00DD6085" w:rsidRPr="002067DB" w:rsidRDefault="00DD6085" w:rsidP="00DD6085">
      <w:pPr>
        <w:widowControl w:val="0"/>
        <w:numPr>
          <w:ilvl w:val="0"/>
          <w:numId w:val="3"/>
        </w:numPr>
        <w:autoSpaceDN w:val="0"/>
        <w:spacing w:after="200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работе</w:t>
      </w:r>
    </w:p>
    <w:p w:rsidR="00DD6085" w:rsidRPr="002067DB" w:rsidRDefault="00DD6085" w:rsidP="00DD6085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DD6085" w:rsidRPr="00B706E9" w:rsidRDefault="00AC6080" w:rsidP="00DD6085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 основе ранее подобранных педагогических пособий по теме исследования, структурируйте выделенный из них материал</w:t>
      </w:r>
      <w:r w:rsidR="00DD6085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DD6085" w:rsidRPr="00B706E9" w:rsidRDefault="00AC6080" w:rsidP="00DD6085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Разделите материал на главы и разделы, выписав его в логической последовательности</w:t>
      </w:r>
      <w:r w:rsidR="00DD6085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DD6085" w:rsidRPr="005A7CB8" w:rsidRDefault="00AC6080" w:rsidP="00DD6085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Проведите анализ выбранной педагогической литературы</w:t>
      </w:r>
      <w:r w:rsidR="00DD6085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DD6085" w:rsidRPr="00DD6085" w:rsidRDefault="00DD6085" w:rsidP="00DD6085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DD6085" w:rsidRPr="002067DB" w:rsidRDefault="00DD6085" w:rsidP="00DD6085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DD6085" w:rsidRPr="002067DB" w:rsidRDefault="00DD6085" w:rsidP="00DD6085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DD6085" w:rsidRPr="002067DB" w:rsidRDefault="00DD6085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DD6085" w:rsidRPr="002067DB" w:rsidRDefault="00DD6085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DD6085" w:rsidRPr="002067DB" w:rsidRDefault="00DD6085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DD6085" w:rsidRPr="002067DB" w:rsidRDefault="00DD6085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Default="00DD6085" w:rsidP="005009ED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AC6080" w:rsidRPr="002067DB" w:rsidRDefault="00AC6080" w:rsidP="00AC6080">
      <w:pPr>
        <w:autoSpaceDN w:val="0"/>
        <w:spacing w:after="200" w:line="276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AC6080" w:rsidRPr="00AC6080" w:rsidRDefault="00AC6080" w:rsidP="00AC6080">
      <w:pPr>
        <w:jc w:val="center"/>
        <w:rPr>
          <w:b/>
          <w:color w:val="000000"/>
          <w:sz w:val="28"/>
          <w:szCs w:val="28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AC6080">
        <w:rPr>
          <w:rFonts w:eastAsia="Lucida Sans Unicode"/>
          <w:b/>
          <w:kern w:val="3"/>
          <w:sz w:val="28"/>
          <w:szCs w:val="28"/>
          <w:lang w:eastAsia="en-US"/>
        </w:rPr>
        <w:t>: «</w:t>
      </w:r>
      <w:r w:rsidRPr="00AC6080">
        <w:rPr>
          <w:b/>
          <w:color w:val="000000"/>
          <w:sz w:val="28"/>
          <w:szCs w:val="28"/>
        </w:rPr>
        <w:t>Аннотирование источников</w:t>
      </w:r>
      <w:r w:rsidRPr="00AC6080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AC6080" w:rsidRPr="002B1BB0" w:rsidRDefault="00AC6080" w:rsidP="00AC6080">
      <w:pPr>
        <w:jc w:val="center"/>
        <w:rPr>
          <w:b/>
          <w:color w:val="000000"/>
          <w:sz w:val="28"/>
          <w:szCs w:val="28"/>
        </w:rPr>
      </w:pPr>
    </w:p>
    <w:p w:rsidR="00AC6080" w:rsidRPr="00A27AA6" w:rsidRDefault="00AC6080" w:rsidP="00AC6080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76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>
        <w:rPr>
          <w:b/>
          <w:color w:val="000000"/>
          <w:sz w:val="28"/>
          <w:szCs w:val="28"/>
        </w:rPr>
        <w:t>Работа в библиотеке</w:t>
      </w:r>
      <w:r w:rsidRPr="00A27AA6">
        <w:rPr>
          <w:b/>
          <w:color w:val="000000"/>
          <w:sz w:val="28"/>
          <w:szCs w:val="28"/>
        </w:rPr>
        <w:t>.</w:t>
      </w:r>
    </w:p>
    <w:p w:rsidR="00AC6080" w:rsidRPr="002067DB" w:rsidRDefault="00AC6080" w:rsidP="00AC608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="001D4742">
        <w:rPr>
          <w:rFonts w:eastAsia="Lucida Sans Unicode"/>
          <w:kern w:val="3"/>
          <w:sz w:val="28"/>
          <w:szCs w:val="28"/>
          <w:lang w:eastAsia="en-US"/>
        </w:rPr>
        <w:t>составить аннотацию к выбранным источникам</w:t>
      </w:r>
    </w:p>
    <w:p w:rsidR="00AC6080" w:rsidRPr="002067DB" w:rsidRDefault="00AC6080" w:rsidP="00AC608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1D4742" w:rsidRDefault="001D4742" w:rsidP="00AC6080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AC6080" w:rsidRDefault="001D4742" w:rsidP="00AC6080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Составить аннотацию источников</w:t>
      </w:r>
    </w:p>
    <w:p w:rsidR="00AC6080" w:rsidRPr="001D4742" w:rsidRDefault="00AC6080" w:rsidP="00AC6080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1D4742"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AC6080" w:rsidRPr="002067DB" w:rsidRDefault="00AC6080" w:rsidP="00AC608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AC6080" w:rsidRPr="002B1BB0" w:rsidRDefault="001D4742" w:rsidP="00AC6080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 «П</w:t>
      </w:r>
      <w:r w:rsidRPr="001D4742">
        <w:rPr>
          <w:rFonts w:eastAsia="Lucida Sans Unicode"/>
          <w:kern w:val="3"/>
          <w:sz w:val="28"/>
          <w:szCs w:val="28"/>
          <w:lang w:eastAsia="en-US"/>
        </w:rPr>
        <w:t>одбор и анализ литературных источников по исследуемой проблеме. Аннотирование. Реферирование</w:t>
      </w:r>
      <w:r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AC6080" w:rsidRPr="005A7CB8" w:rsidRDefault="001D4742" w:rsidP="00AC6080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Составить аннотацию выбранных педагогических источников</w:t>
      </w:r>
    </w:p>
    <w:p w:rsidR="00AC6080" w:rsidRPr="002067DB" w:rsidRDefault="00AC6080" w:rsidP="00AC6080">
      <w:pPr>
        <w:widowControl w:val="0"/>
        <w:numPr>
          <w:ilvl w:val="0"/>
          <w:numId w:val="3"/>
        </w:numPr>
        <w:autoSpaceDN w:val="0"/>
        <w:spacing w:after="200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работе</w:t>
      </w:r>
    </w:p>
    <w:p w:rsidR="00AC6080" w:rsidRPr="002067DB" w:rsidRDefault="00AC6080" w:rsidP="00AC6080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AC6080" w:rsidRPr="00B706E9" w:rsidRDefault="00AC6080" w:rsidP="00AC608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На основе ранее </w:t>
      </w:r>
      <w:r w:rsidR="001D474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изученной темы: </w:t>
      </w:r>
      <w:r w:rsidR="001D4742">
        <w:rPr>
          <w:rFonts w:eastAsia="Lucida Sans Unicode"/>
          <w:kern w:val="3"/>
          <w:sz w:val="28"/>
          <w:szCs w:val="28"/>
          <w:lang w:eastAsia="en-US"/>
        </w:rPr>
        <w:t>«П</w:t>
      </w:r>
      <w:r w:rsidR="001D4742" w:rsidRPr="001D4742">
        <w:rPr>
          <w:rFonts w:eastAsia="Lucida Sans Unicode"/>
          <w:kern w:val="3"/>
          <w:sz w:val="28"/>
          <w:szCs w:val="28"/>
          <w:lang w:eastAsia="en-US"/>
        </w:rPr>
        <w:t>одбор и анализ литературных источников по исследуемой проблеме. Аннотирование. Реферирование</w:t>
      </w:r>
      <w:r w:rsidR="001D4742">
        <w:rPr>
          <w:rFonts w:eastAsia="Lucida Sans Unicode"/>
          <w:kern w:val="3"/>
          <w:sz w:val="28"/>
          <w:szCs w:val="28"/>
          <w:lang w:eastAsia="en-US"/>
        </w:rPr>
        <w:t>» составить аннотацию выбранных источников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AC6080" w:rsidRPr="00B706E9" w:rsidRDefault="001D4742" w:rsidP="00AC608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Лаконично и емко составьте основное содержание источников</w:t>
      </w:r>
      <w:r w:rsidR="00BE6778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в форме связного текста</w:t>
      </w:r>
      <w:r w:rsidR="00AC6080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AC6080" w:rsidRPr="00BE6778" w:rsidRDefault="00BE6778" w:rsidP="00AC608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Объем аннотации не должен превышать 500 печатных знаков (1 страницу)</w:t>
      </w:r>
      <w:r w:rsidR="00AC6080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BE6778" w:rsidRPr="005A7CB8" w:rsidRDefault="00BE6778" w:rsidP="00AC608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Вид аннотации можете выбрать </w:t>
      </w:r>
      <w:proofErr w:type="gramStart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по своему</w:t>
      </w:r>
      <w:proofErr w:type="gramEnd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</w:t>
      </w:r>
      <w:proofErr w:type="spellStart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осмотрению</w:t>
      </w:r>
      <w:proofErr w:type="spellEnd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AC6080" w:rsidRPr="00DD6085" w:rsidRDefault="00AC6080" w:rsidP="00AC6080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AC6080" w:rsidRPr="002067DB" w:rsidRDefault="00AC6080" w:rsidP="00AC608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AC6080" w:rsidRPr="002067DB" w:rsidRDefault="00AC6080" w:rsidP="00AC608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AC6080" w:rsidRPr="002067DB" w:rsidRDefault="00AC6080" w:rsidP="00AC608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AC6080" w:rsidRPr="002067DB" w:rsidRDefault="00AC6080" w:rsidP="00AC608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AC6080" w:rsidRPr="002067DB" w:rsidRDefault="00AC6080" w:rsidP="00AC608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«3» - работа выполнена не правильно, сдана с опозданием.</w:t>
      </w:r>
    </w:p>
    <w:p w:rsidR="00AC6080" w:rsidRPr="002067DB" w:rsidRDefault="00AC6080" w:rsidP="00AC6080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DD6085" w:rsidRDefault="00AC6080" w:rsidP="00AC6080">
      <w:pPr>
        <w:autoSpaceDN w:val="0"/>
        <w:spacing w:line="360" w:lineRule="auto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BE6778" w:rsidRPr="002067DB" w:rsidRDefault="00BE6778" w:rsidP="00BE6778">
      <w:pPr>
        <w:autoSpaceDN w:val="0"/>
        <w:spacing w:after="200" w:line="276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BE6778" w:rsidRPr="00BE6778" w:rsidRDefault="00BE6778" w:rsidP="00BE6778">
      <w:pPr>
        <w:jc w:val="center"/>
        <w:rPr>
          <w:color w:val="000000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AC6080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BE6778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BE6778">
        <w:rPr>
          <w:b/>
          <w:color w:val="000000"/>
          <w:sz w:val="28"/>
          <w:szCs w:val="28"/>
        </w:rPr>
        <w:t>Реферирование, цитирование первоисточников</w:t>
      </w:r>
      <w:r w:rsidRPr="00BE6778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BE6778" w:rsidRPr="002B1BB0" w:rsidRDefault="00BE6778" w:rsidP="00BE6778">
      <w:pPr>
        <w:jc w:val="center"/>
        <w:rPr>
          <w:b/>
          <w:color w:val="000000"/>
          <w:sz w:val="28"/>
          <w:szCs w:val="28"/>
        </w:rPr>
      </w:pPr>
    </w:p>
    <w:p w:rsidR="00BE6778" w:rsidRPr="00A27AA6" w:rsidRDefault="00BE6778" w:rsidP="00BE6778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77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>
        <w:rPr>
          <w:b/>
          <w:color w:val="000000"/>
          <w:sz w:val="28"/>
          <w:szCs w:val="28"/>
        </w:rPr>
        <w:t>Работа в библиотеке</w:t>
      </w:r>
      <w:r w:rsidRPr="00A27AA6">
        <w:rPr>
          <w:b/>
          <w:color w:val="000000"/>
          <w:sz w:val="28"/>
          <w:szCs w:val="28"/>
        </w:rPr>
        <w:t>.</w:t>
      </w:r>
    </w:p>
    <w:p w:rsidR="00BE6778" w:rsidRPr="002067DB" w:rsidRDefault="00BE6778" w:rsidP="00BE677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провести реферирование и цитирование первоисточников</w:t>
      </w:r>
    </w:p>
    <w:p w:rsidR="00BE6778" w:rsidRPr="002067DB" w:rsidRDefault="00BE6778" w:rsidP="00BE677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BE6778" w:rsidRDefault="00BE6778" w:rsidP="00BE6778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</w:t>
      </w:r>
    </w:p>
    <w:p w:rsidR="00BE6778" w:rsidRDefault="00BE6778" w:rsidP="00BE6778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Составить </w:t>
      </w:r>
      <w:r w:rsidR="00695EAB">
        <w:rPr>
          <w:rFonts w:eastAsia="Lucida Sans Unicode"/>
          <w:kern w:val="3"/>
          <w:sz w:val="28"/>
          <w:szCs w:val="28"/>
          <w:lang w:eastAsia="en-US"/>
        </w:rPr>
        <w:t>реферат по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="00695EAB">
        <w:rPr>
          <w:rFonts w:eastAsia="Lucida Sans Unicode"/>
          <w:kern w:val="3"/>
          <w:sz w:val="28"/>
          <w:szCs w:val="28"/>
          <w:lang w:eastAsia="en-US"/>
        </w:rPr>
        <w:t>перво</w:t>
      </w:r>
      <w:r>
        <w:rPr>
          <w:rFonts w:eastAsia="Lucida Sans Unicode"/>
          <w:kern w:val="3"/>
          <w:sz w:val="28"/>
          <w:szCs w:val="28"/>
          <w:lang w:eastAsia="en-US"/>
        </w:rPr>
        <w:t>источник</w:t>
      </w:r>
      <w:r w:rsidR="00695EAB">
        <w:rPr>
          <w:rFonts w:eastAsia="Lucida Sans Unicode"/>
          <w:kern w:val="3"/>
          <w:sz w:val="28"/>
          <w:szCs w:val="28"/>
          <w:lang w:eastAsia="en-US"/>
        </w:rPr>
        <w:t>ам</w:t>
      </w:r>
    </w:p>
    <w:p w:rsidR="00695EAB" w:rsidRDefault="00695EAB" w:rsidP="00BE6778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Провести цитирование первоисточников</w:t>
      </w:r>
    </w:p>
    <w:p w:rsidR="00BE6778" w:rsidRPr="001D4742" w:rsidRDefault="00BE6778" w:rsidP="00BE6778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1D4742"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BE6778" w:rsidRPr="002067DB" w:rsidRDefault="00BE6778" w:rsidP="00BE677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BE6778" w:rsidRPr="002B1BB0" w:rsidRDefault="00BE6778" w:rsidP="00BE6778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Изучить теоретический материал по теме: «П</w:t>
      </w:r>
      <w:r w:rsidRPr="001D4742">
        <w:rPr>
          <w:rFonts w:eastAsia="Lucida Sans Unicode"/>
          <w:kern w:val="3"/>
          <w:sz w:val="28"/>
          <w:szCs w:val="28"/>
          <w:lang w:eastAsia="en-US"/>
        </w:rPr>
        <w:t>одбор и анализ литературных источников по исследуемой проблеме. Аннотирование. Реферирование</w:t>
      </w:r>
      <w:r>
        <w:rPr>
          <w:rFonts w:eastAsia="Lucida Sans Unicode"/>
          <w:kern w:val="3"/>
          <w:sz w:val="28"/>
          <w:szCs w:val="28"/>
          <w:lang w:eastAsia="en-US"/>
        </w:rPr>
        <w:t>»</w:t>
      </w:r>
    </w:p>
    <w:p w:rsidR="00BE6778" w:rsidRPr="009223DC" w:rsidRDefault="00BE6778" w:rsidP="00BE6778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Составить </w:t>
      </w:r>
      <w:r w:rsidR="009223DC">
        <w:rPr>
          <w:rFonts w:eastAsia="Lucida Sans Unicode"/>
          <w:kern w:val="3"/>
          <w:sz w:val="28"/>
          <w:szCs w:val="28"/>
          <w:lang w:eastAsia="en-US"/>
        </w:rPr>
        <w:t>реферат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 выбранных педагогических источников</w:t>
      </w:r>
    </w:p>
    <w:p w:rsidR="009223DC" w:rsidRDefault="009223DC" w:rsidP="009223DC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Провести цитирование первоисточников</w:t>
      </w:r>
    </w:p>
    <w:p w:rsidR="009223DC" w:rsidRDefault="009223DC" w:rsidP="009223DC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BE6778" w:rsidRPr="002067DB" w:rsidRDefault="00BE6778" w:rsidP="00BE6778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BE6778" w:rsidRPr="00B706E9" w:rsidRDefault="00BE6778" w:rsidP="00BE677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На основе ранее изученной темы: </w:t>
      </w:r>
      <w:r>
        <w:rPr>
          <w:rFonts w:eastAsia="Lucida Sans Unicode"/>
          <w:kern w:val="3"/>
          <w:sz w:val="28"/>
          <w:szCs w:val="28"/>
          <w:lang w:eastAsia="en-US"/>
        </w:rPr>
        <w:t>«П</w:t>
      </w:r>
      <w:r w:rsidRPr="001D4742">
        <w:rPr>
          <w:rFonts w:eastAsia="Lucida Sans Unicode"/>
          <w:kern w:val="3"/>
          <w:sz w:val="28"/>
          <w:szCs w:val="28"/>
          <w:lang w:eastAsia="en-US"/>
        </w:rPr>
        <w:t>одбор и анализ литературных источников по исследуемой проблеме. Аннотирование. Реферирование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» составить </w:t>
      </w:r>
      <w:r w:rsidR="0070258C">
        <w:rPr>
          <w:rFonts w:eastAsia="Lucida Sans Unicode"/>
          <w:kern w:val="3"/>
          <w:sz w:val="28"/>
          <w:szCs w:val="28"/>
          <w:lang w:eastAsia="en-US"/>
        </w:rPr>
        <w:t>реферат перво</w:t>
      </w:r>
      <w:r>
        <w:rPr>
          <w:rFonts w:eastAsia="Lucida Sans Unicode"/>
          <w:kern w:val="3"/>
          <w:sz w:val="28"/>
          <w:szCs w:val="28"/>
          <w:lang w:eastAsia="en-US"/>
        </w:rPr>
        <w:t>источников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BE6778" w:rsidRPr="00B706E9" w:rsidRDefault="0070258C" w:rsidP="00BE677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Текст реферата должен содержать в себе обобщенный анализ первоисточников</w:t>
      </w:r>
      <w:r w:rsidR="00BE6778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BE6778" w:rsidRPr="00BE6778" w:rsidRDefault="00BE6778" w:rsidP="00BE677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Объем </w:t>
      </w:r>
      <w:proofErr w:type="spellStart"/>
      <w:r w:rsidR="0070258C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реферта</w:t>
      </w:r>
      <w:proofErr w:type="spellEnd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не должен превышать 500 печатных знаков (1 страницу);</w:t>
      </w:r>
    </w:p>
    <w:p w:rsidR="0070258C" w:rsidRPr="005A7CB8" w:rsidRDefault="0070258C" w:rsidP="00BE677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Грамотно соотнесите полученные Вами выводы со словами в первоисточнике, представив их в виде цитаты;</w:t>
      </w:r>
    </w:p>
    <w:p w:rsidR="00BE6778" w:rsidRPr="00DD6085" w:rsidRDefault="00BE6778" w:rsidP="00BE6778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BE6778" w:rsidRPr="002067DB" w:rsidRDefault="0070258C" w:rsidP="00BE677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="00BE6778"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 xml:space="preserve"> Форма контроля и критерии оценки:</w:t>
      </w:r>
    </w:p>
    <w:p w:rsidR="00BE6778" w:rsidRPr="002067DB" w:rsidRDefault="00BE6778" w:rsidP="00BE677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BE6778" w:rsidRPr="002067DB" w:rsidRDefault="00BE6778" w:rsidP="00BE677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BE6778" w:rsidRPr="002067DB" w:rsidRDefault="00BE6778" w:rsidP="00BE677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BE6778" w:rsidRPr="002067DB" w:rsidRDefault="00BE6778" w:rsidP="00BE677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BE6778" w:rsidRPr="002067DB" w:rsidRDefault="00BE6778" w:rsidP="00BE6778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Default="00BE6778" w:rsidP="0070258C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70258C" w:rsidRPr="002067DB" w:rsidRDefault="0070258C" w:rsidP="0070258C">
      <w:pPr>
        <w:autoSpaceDN w:val="0"/>
        <w:spacing w:after="200" w:line="276" w:lineRule="auto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70258C" w:rsidRPr="00BE6778" w:rsidRDefault="0070258C" w:rsidP="0070258C">
      <w:pPr>
        <w:jc w:val="center"/>
        <w:rPr>
          <w:color w:val="000000"/>
        </w:rPr>
      </w:pP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AC6080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BE6778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="00F73371">
        <w:rPr>
          <w:b/>
          <w:color w:val="000000"/>
          <w:sz w:val="28"/>
          <w:szCs w:val="28"/>
        </w:rPr>
        <w:t>Определение цели, объекта</w:t>
      </w:r>
      <w:r w:rsidR="00F73371" w:rsidRPr="00F73371">
        <w:rPr>
          <w:b/>
          <w:color w:val="000000"/>
          <w:sz w:val="28"/>
          <w:szCs w:val="28"/>
        </w:rPr>
        <w:t>,</w:t>
      </w:r>
      <w:r w:rsidR="00F73371">
        <w:rPr>
          <w:b/>
          <w:color w:val="000000"/>
          <w:sz w:val="28"/>
          <w:szCs w:val="28"/>
        </w:rPr>
        <w:t xml:space="preserve"> </w:t>
      </w:r>
      <w:r w:rsidR="00F73371" w:rsidRPr="00F73371">
        <w:rPr>
          <w:b/>
          <w:color w:val="000000"/>
          <w:sz w:val="28"/>
          <w:szCs w:val="28"/>
        </w:rPr>
        <w:t>предмета исследования</w:t>
      </w:r>
      <w:r w:rsidRPr="00BE6778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70258C" w:rsidRPr="002B1BB0" w:rsidRDefault="0070258C" w:rsidP="0070258C">
      <w:pPr>
        <w:jc w:val="center"/>
        <w:rPr>
          <w:b/>
          <w:color w:val="000000"/>
          <w:sz w:val="28"/>
          <w:szCs w:val="28"/>
        </w:rPr>
      </w:pPr>
    </w:p>
    <w:p w:rsidR="0070258C" w:rsidRPr="00A27AA6" w:rsidRDefault="0070258C" w:rsidP="0070258C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83D72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78</w:t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>
        <w:rPr>
          <w:b/>
          <w:color w:val="000000"/>
          <w:sz w:val="28"/>
          <w:szCs w:val="28"/>
        </w:rPr>
        <w:t>Работа в библиотеке</w:t>
      </w:r>
      <w:r w:rsidRPr="00A27AA6">
        <w:rPr>
          <w:b/>
          <w:color w:val="000000"/>
          <w:sz w:val="28"/>
          <w:szCs w:val="28"/>
        </w:rPr>
        <w:t>.</w:t>
      </w:r>
    </w:p>
    <w:p w:rsidR="0070258C" w:rsidRPr="002067DB" w:rsidRDefault="0070258C" w:rsidP="0070258C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="00F73371">
        <w:rPr>
          <w:rFonts w:eastAsia="Lucida Sans Unicode"/>
          <w:kern w:val="3"/>
          <w:sz w:val="28"/>
          <w:szCs w:val="28"/>
          <w:lang w:eastAsia="en-US"/>
        </w:rPr>
        <w:t>научиться определять цель, объект и предмет исследования</w:t>
      </w:r>
    </w:p>
    <w:p w:rsidR="0070258C" w:rsidRPr="002067DB" w:rsidRDefault="0070258C" w:rsidP="0070258C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F73371" w:rsidRDefault="00F73371" w:rsidP="0070258C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определить цель, объект и предмет  исследования </w:t>
      </w:r>
    </w:p>
    <w:p w:rsidR="0070258C" w:rsidRPr="001D4742" w:rsidRDefault="0070258C" w:rsidP="0070258C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1D4742"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70258C" w:rsidRPr="002067DB" w:rsidRDefault="0070258C" w:rsidP="0070258C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70258C" w:rsidRPr="009223DC" w:rsidRDefault="00F73371" w:rsidP="0070258C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цель своего исследования</w:t>
      </w:r>
    </w:p>
    <w:p w:rsidR="0070258C" w:rsidRDefault="00F73371" w:rsidP="0070258C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Определить объект и предмет своего исследования</w:t>
      </w:r>
    </w:p>
    <w:p w:rsidR="0070258C" w:rsidRDefault="0070258C" w:rsidP="0070258C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70258C" w:rsidRDefault="0070258C" w:rsidP="0070258C">
      <w:pPr>
        <w:autoSpaceDN w:val="0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D4418B" w:rsidRPr="002067DB" w:rsidRDefault="00D4418B" w:rsidP="0070258C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70258C" w:rsidRPr="00B706E9" w:rsidRDefault="00F73371" w:rsidP="0070258C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Определите цель своего исследования, указывая при этом конкретные задачи которые предстоит решить в соответствии с этой целью</w:t>
      </w:r>
      <w:r w:rsidR="0070258C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70258C" w:rsidRPr="00B706E9" w:rsidRDefault="00D4418B" w:rsidP="0070258C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Далее сформулируйте объект и предмет исследования</w:t>
      </w:r>
      <w:r w:rsidR="0070258C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70258C" w:rsidRPr="00D4418B" w:rsidRDefault="00D4418B" w:rsidP="00D4418B">
      <w:pPr>
        <w:pStyle w:val="ae"/>
        <w:numPr>
          <w:ilvl w:val="0"/>
          <w:numId w:val="22"/>
        </w:numPr>
        <w:spacing w:line="360" w:lineRule="auto"/>
        <w:ind w:left="714" w:hanging="357"/>
        <w:rPr>
          <w:sz w:val="28"/>
          <w:szCs w:val="28"/>
          <w:lang w:eastAsia="ru-RU"/>
        </w:rPr>
      </w:pPr>
      <w:r w:rsidRPr="00D4418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Помните, что</w:t>
      </w:r>
      <w:r w:rsidRPr="00D4418B">
        <w:rPr>
          <w:sz w:val="28"/>
          <w:szCs w:val="28"/>
        </w:rPr>
        <w:t xml:space="preserve"> </w:t>
      </w:r>
      <w:r w:rsidRPr="00D4418B">
        <w:rPr>
          <w:sz w:val="28"/>
          <w:szCs w:val="28"/>
          <w:lang w:eastAsia="ru-RU"/>
        </w:rPr>
        <w:t>Объект – это процесс или явления, порождающие проблемную ситуацию и избранные для изучения. Предмет –</w:t>
      </w:r>
      <w:r>
        <w:rPr>
          <w:sz w:val="28"/>
          <w:szCs w:val="28"/>
          <w:lang w:eastAsia="ru-RU"/>
        </w:rPr>
        <w:t xml:space="preserve"> </w:t>
      </w:r>
      <w:r w:rsidRPr="00D4418B">
        <w:rPr>
          <w:sz w:val="28"/>
          <w:szCs w:val="28"/>
          <w:lang w:eastAsia="ru-RU"/>
        </w:rPr>
        <w:t>это то, что находится в границах объекта</w:t>
      </w:r>
      <w:r w:rsidR="0070258C" w:rsidRPr="00D4418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70258C" w:rsidRPr="005A7CB8" w:rsidRDefault="00D6315B" w:rsidP="0070258C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proofErr w:type="gramStart"/>
      <w:r w:rsidRPr="00D6315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Правильно сформулировав объект и предмет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,</w:t>
      </w:r>
      <w:r w:rsidRPr="00D6315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найдите пересечения в смежных областях, при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</w:t>
      </w:r>
      <w:r w:rsidRPr="00D6315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этом, не отдаля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йтесь</w:t>
      </w:r>
      <w:r w:rsidRPr="00D6315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от 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уже </w:t>
      </w:r>
      <w:r w:rsidRPr="00D6315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выделенных объекта и предмета,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</w:t>
      </w:r>
      <w:r w:rsidRPr="00D6315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чтобы рассмотреть их со стороны</w:t>
      </w:r>
      <w:r w:rsidR="0070258C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  <w:proofErr w:type="gramEnd"/>
    </w:p>
    <w:p w:rsidR="0070258C" w:rsidRPr="00DD6085" w:rsidRDefault="0070258C" w:rsidP="0070258C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70258C" w:rsidRPr="002067DB" w:rsidRDefault="0070258C" w:rsidP="0070258C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lastRenderedPageBreak/>
        <w:t xml:space="preserve"> Форма контроля и критерии оценки:</w:t>
      </w:r>
    </w:p>
    <w:p w:rsidR="0070258C" w:rsidRPr="002067DB" w:rsidRDefault="0070258C" w:rsidP="0070258C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70258C" w:rsidRPr="002067DB" w:rsidRDefault="0070258C" w:rsidP="0070258C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70258C" w:rsidRPr="002067DB" w:rsidRDefault="0070258C" w:rsidP="0070258C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70258C" w:rsidRPr="002067DB" w:rsidRDefault="0070258C" w:rsidP="0070258C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70258C" w:rsidRPr="002067DB" w:rsidRDefault="0070258C" w:rsidP="0070258C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70258C" w:rsidRPr="00B47A4E" w:rsidRDefault="0070258C" w:rsidP="0070258C">
      <w:pPr>
        <w:autoSpaceDN w:val="0"/>
        <w:spacing w:line="360" w:lineRule="auto"/>
        <w:textAlignment w:val="baseline"/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D4418B" w:rsidRPr="002067DB" w:rsidRDefault="00D4418B" w:rsidP="00091A75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D4418B" w:rsidRPr="00091A75" w:rsidRDefault="00D4418B" w:rsidP="00D6315B">
      <w:pPr>
        <w:jc w:val="center"/>
      </w:pPr>
      <w:r w:rsidRPr="00091A75">
        <w:rPr>
          <w:rFonts w:eastAsia="Lucida Sans Unicode"/>
          <w:b/>
          <w:kern w:val="3"/>
          <w:sz w:val="28"/>
          <w:szCs w:val="28"/>
          <w:lang w:eastAsia="en-US"/>
        </w:rPr>
        <w:t>Тема: «</w:t>
      </w:r>
      <w:r w:rsidR="00D6315B" w:rsidRPr="00091A75">
        <w:rPr>
          <w:b/>
          <w:sz w:val="28"/>
          <w:szCs w:val="28"/>
        </w:rPr>
        <w:t>Обзор литературы</w:t>
      </w:r>
      <w:r w:rsidRPr="00091A75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D4418B" w:rsidRPr="00091A75" w:rsidRDefault="00D4418B" w:rsidP="00D4418B">
      <w:pPr>
        <w:jc w:val="center"/>
        <w:rPr>
          <w:b/>
          <w:sz w:val="28"/>
          <w:szCs w:val="28"/>
        </w:rPr>
      </w:pPr>
    </w:p>
    <w:p w:rsidR="00D4418B" w:rsidRPr="00091A75" w:rsidRDefault="00D4418B" w:rsidP="00D4418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091A75">
        <w:rPr>
          <w:rFonts w:eastAsia="Lucida Sans Unicode"/>
          <w:b/>
          <w:kern w:val="3"/>
          <w:sz w:val="28"/>
          <w:szCs w:val="28"/>
          <w:lang w:eastAsia="en-US"/>
        </w:rPr>
        <w:t xml:space="preserve">Самостоятельная работа №79: </w:t>
      </w:r>
      <w:r w:rsidRPr="00091A75">
        <w:rPr>
          <w:b/>
          <w:sz w:val="28"/>
          <w:szCs w:val="28"/>
        </w:rPr>
        <w:t>Работа в библиотеке.</w:t>
      </w:r>
    </w:p>
    <w:p w:rsidR="00D4418B" w:rsidRPr="002067DB" w:rsidRDefault="00D4418B" w:rsidP="00D4418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научиться </w:t>
      </w:r>
      <w:r w:rsidR="00091A75">
        <w:rPr>
          <w:rFonts w:eastAsia="Lucida Sans Unicode"/>
          <w:kern w:val="3"/>
          <w:sz w:val="28"/>
          <w:szCs w:val="28"/>
          <w:lang w:eastAsia="en-US"/>
        </w:rPr>
        <w:t>обозревать литературу</w:t>
      </w:r>
    </w:p>
    <w:p w:rsidR="00D4418B" w:rsidRPr="002067DB" w:rsidRDefault="00D4418B" w:rsidP="00D4418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D4418B" w:rsidRDefault="0069009A" w:rsidP="00D4418B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Провести обзор литературы</w:t>
      </w:r>
    </w:p>
    <w:p w:rsidR="00D4418B" w:rsidRPr="001D4742" w:rsidRDefault="00D4418B" w:rsidP="00D4418B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1D4742"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D4418B" w:rsidRPr="002067DB" w:rsidRDefault="00D4418B" w:rsidP="00D4418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D4418B" w:rsidRPr="009223DC" w:rsidRDefault="00CA2654" w:rsidP="00D4418B">
      <w:pPr>
        <w:widowControl w:val="0"/>
        <w:numPr>
          <w:ilvl w:val="0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Ознакомиться с </w:t>
      </w:r>
      <w:r w:rsidR="0069009A">
        <w:rPr>
          <w:rFonts w:eastAsia="Lucida Sans Unicode"/>
          <w:kern w:val="3"/>
          <w:sz w:val="28"/>
          <w:szCs w:val="28"/>
          <w:lang w:eastAsia="en-US"/>
        </w:rPr>
        <w:t xml:space="preserve"> труд</w:t>
      </w:r>
      <w:r>
        <w:rPr>
          <w:rFonts w:eastAsia="Lucida Sans Unicode"/>
          <w:kern w:val="3"/>
          <w:sz w:val="28"/>
          <w:szCs w:val="28"/>
          <w:lang w:eastAsia="en-US"/>
        </w:rPr>
        <w:t>ами</w:t>
      </w:r>
      <w:r w:rsidR="0069009A">
        <w:rPr>
          <w:rFonts w:eastAsia="Lucida Sans Unicode"/>
          <w:kern w:val="3"/>
          <w:sz w:val="28"/>
          <w:szCs w:val="28"/>
          <w:lang w:eastAsia="en-US"/>
        </w:rPr>
        <w:t xml:space="preserve"> педагогов по теме исследования</w:t>
      </w:r>
    </w:p>
    <w:p w:rsidR="00D4418B" w:rsidRDefault="00CA2654" w:rsidP="00D4418B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Провести анализ трудов педагогов по теме исследования</w:t>
      </w:r>
    </w:p>
    <w:p w:rsidR="00D4418B" w:rsidRDefault="00D4418B" w:rsidP="00D4418B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D4418B" w:rsidRDefault="00D4418B" w:rsidP="00D4418B">
      <w:pPr>
        <w:autoSpaceDN w:val="0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D4418B" w:rsidRPr="002067DB" w:rsidRDefault="00D4418B" w:rsidP="00D4418B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D4418B" w:rsidRPr="00B706E9" w:rsidRDefault="00D4418B" w:rsidP="00D4418B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Определит</w:t>
      </w:r>
      <w:r w:rsidR="00CA2654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ь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</w:t>
      </w:r>
      <w:r w:rsidR="00CA2654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границы трудов педагогов по теме исследования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D4418B" w:rsidRPr="00B706E9" w:rsidRDefault="00CA2654" w:rsidP="00D4418B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CA2654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Сопоставить друг с другом данные из выбранных ранее источников</w:t>
      </w:r>
      <w:r w:rsidR="00D4418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D4418B" w:rsidRPr="00D4418B" w:rsidRDefault="00CA2654" w:rsidP="00D4418B">
      <w:pPr>
        <w:pStyle w:val="ae"/>
        <w:numPr>
          <w:ilvl w:val="0"/>
          <w:numId w:val="22"/>
        </w:numPr>
        <w:spacing w:line="360" w:lineRule="auto"/>
        <w:ind w:left="714" w:hanging="357"/>
        <w:rPr>
          <w:sz w:val="28"/>
          <w:szCs w:val="28"/>
          <w:lang w:eastAsia="ru-RU"/>
        </w:rPr>
      </w:pPr>
      <w:r w:rsidRPr="00CA2654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Най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дите</w:t>
      </w:r>
      <w:r w:rsidRPr="00CA2654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противоречия в приведенных утверждениях по изучаемой теме</w:t>
      </w:r>
      <w:r w:rsidR="00D4418B" w:rsidRPr="00D4418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CA2654" w:rsidRPr="00CA2654" w:rsidRDefault="00CA2654" w:rsidP="00CA265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CA2654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Сдела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йте</w:t>
      </w:r>
      <w:r w:rsidRPr="00CA2654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выводы о перспективах дальнейших исследований</w:t>
      </w:r>
      <w:r w:rsidR="00D4418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D4418B" w:rsidRPr="002067DB" w:rsidRDefault="00D4418B" w:rsidP="00CA265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D4418B" w:rsidRPr="002067DB" w:rsidRDefault="00D4418B" w:rsidP="00D4418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D4418B" w:rsidRPr="002067DB" w:rsidRDefault="00D4418B" w:rsidP="00D4418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D4418B" w:rsidRPr="002067DB" w:rsidRDefault="00D4418B" w:rsidP="00D4418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D4418B" w:rsidRPr="002067DB" w:rsidRDefault="00D4418B" w:rsidP="00D4418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D4418B" w:rsidRPr="002067DB" w:rsidRDefault="00D4418B" w:rsidP="00D4418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D4418B" w:rsidRPr="00B47A4E" w:rsidRDefault="00D4418B" w:rsidP="00D4418B">
      <w:pPr>
        <w:autoSpaceDN w:val="0"/>
        <w:spacing w:line="360" w:lineRule="auto"/>
        <w:textAlignment w:val="baseline"/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D6315B" w:rsidRPr="002067DB" w:rsidRDefault="00D6315B" w:rsidP="00FF192C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D6315B" w:rsidRPr="00D6315B" w:rsidRDefault="00D6315B" w:rsidP="00D6315B">
      <w:pPr>
        <w:jc w:val="center"/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Тема: «</w:t>
      </w:r>
      <w:r w:rsidR="00091A75" w:rsidRPr="00091A75">
        <w:rPr>
          <w:b/>
          <w:color w:val="000000"/>
          <w:sz w:val="28"/>
          <w:szCs w:val="28"/>
        </w:rPr>
        <w:t>Работа над содержательной частью исследования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D6315B" w:rsidRPr="00D6315B" w:rsidRDefault="00D6315B" w:rsidP="00D6315B">
      <w:pPr>
        <w:jc w:val="center"/>
        <w:rPr>
          <w:b/>
          <w:sz w:val="28"/>
          <w:szCs w:val="28"/>
        </w:rPr>
      </w:pPr>
    </w:p>
    <w:p w:rsidR="00D6315B" w:rsidRPr="00D6315B" w:rsidRDefault="00D6315B" w:rsidP="00D6315B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 w:rsidR="00CA2654">
        <w:rPr>
          <w:rFonts w:eastAsia="Lucida Sans Unicode"/>
          <w:b/>
          <w:kern w:val="3"/>
          <w:sz w:val="28"/>
          <w:szCs w:val="28"/>
          <w:lang w:eastAsia="en-US"/>
        </w:rPr>
        <w:t>80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D6315B">
        <w:rPr>
          <w:b/>
          <w:sz w:val="28"/>
          <w:szCs w:val="28"/>
        </w:rPr>
        <w:t>Работа в библиотеке.</w:t>
      </w:r>
    </w:p>
    <w:p w:rsidR="00D6315B" w:rsidRPr="002067DB" w:rsidRDefault="00D6315B" w:rsidP="00D6315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="00CA2654">
        <w:rPr>
          <w:rFonts w:eastAsia="Lucida Sans Unicode"/>
          <w:kern w:val="3"/>
          <w:sz w:val="28"/>
          <w:szCs w:val="28"/>
          <w:lang w:eastAsia="en-US"/>
        </w:rPr>
        <w:t>научиться составлять содержательную часть исследования</w:t>
      </w:r>
    </w:p>
    <w:p w:rsidR="00D6315B" w:rsidRPr="002067DB" w:rsidRDefault="00D6315B" w:rsidP="00D6315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D6315B" w:rsidRDefault="00CA2654" w:rsidP="00D6315B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Составить содержательную часть исследования</w:t>
      </w:r>
    </w:p>
    <w:p w:rsidR="00D6315B" w:rsidRPr="001D4742" w:rsidRDefault="00D6315B" w:rsidP="00D6315B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1D4742"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D6315B" w:rsidRPr="002067DB" w:rsidRDefault="00D6315B" w:rsidP="00D6315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D6315B" w:rsidRDefault="00FF192C" w:rsidP="00D6315B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FF192C">
        <w:rPr>
          <w:rFonts w:eastAsia="Lucida Sans Unicode"/>
          <w:kern w:val="3"/>
          <w:sz w:val="28"/>
          <w:szCs w:val="28"/>
          <w:lang w:eastAsia="en-US"/>
        </w:rPr>
        <w:t>Заполнить содержательную часть исследования</w:t>
      </w:r>
    </w:p>
    <w:p w:rsidR="00D6315B" w:rsidRDefault="00D6315B" w:rsidP="00D6315B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D6315B" w:rsidRDefault="00D6315B" w:rsidP="00D6315B">
      <w:pPr>
        <w:autoSpaceDN w:val="0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D6315B" w:rsidRPr="002067DB" w:rsidRDefault="00D6315B" w:rsidP="00D6315B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D6315B" w:rsidRPr="00B706E9" w:rsidRDefault="00FF192C" w:rsidP="00D6315B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Содержательная часть должна содержать большую часть информации (70-75% от общего объема)</w:t>
      </w:r>
      <w:r w:rsidR="00D6315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D6315B" w:rsidRPr="005A7CB8" w:rsidRDefault="00FF192C" w:rsidP="00D6315B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В содержательной части</w:t>
      </w:r>
      <w:r w:rsidR="00997B19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приведите все существенные положения раскрывающие тему исследования</w:t>
      </w:r>
      <w:r w:rsidR="00D6315B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11630F" w:rsidRDefault="00D6315B" w:rsidP="0011630F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D6315B" w:rsidRPr="002067DB" w:rsidRDefault="00D6315B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D6315B" w:rsidRPr="002067DB" w:rsidRDefault="00D6315B" w:rsidP="00D6315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D6315B" w:rsidRPr="002067DB" w:rsidRDefault="00D6315B" w:rsidP="00D6315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D6315B" w:rsidRPr="002067DB" w:rsidRDefault="00D6315B" w:rsidP="00D6315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D6315B" w:rsidRPr="002067DB" w:rsidRDefault="00D6315B" w:rsidP="00D6315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D6315B" w:rsidRPr="002067DB" w:rsidRDefault="00D6315B" w:rsidP="00D6315B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Default="00D6315B" w:rsidP="005009ED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11630F" w:rsidRPr="002067DB" w:rsidRDefault="0011630F" w:rsidP="0011630F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11630F" w:rsidRPr="00D6315B" w:rsidRDefault="0011630F" w:rsidP="0011630F">
      <w:pPr>
        <w:jc w:val="center"/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Тема: «</w:t>
      </w:r>
      <w:r w:rsidRPr="0011630F">
        <w:rPr>
          <w:b/>
          <w:sz w:val="28"/>
          <w:szCs w:val="28"/>
        </w:rPr>
        <w:t>Разделение материала на параграфы</w:t>
      </w:r>
      <w:r w:rsidRPr="0011630F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11630F" w:rsidRPr="00D6315B" w:rsidRDefault="0011630F" w:rsidP="0011630F">
      <w:pPr>
        <w:jc w:val="center"/>
        <w:rPr>
          <w:b/>
          <w:sz w:val="28"/>
          <w:szCs w:val="28"/>
        </w:rPr>
      </w:pPr>
    </w:p>
    <w:p w:rsidR="0011630F" w:rsidRPr="00D6315B" w:rsidRDefault="0011630F" w:rsidP="0011630F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81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D6315B">
        <w:rPr>
          <w:b/>
          <w:sz w:val="28"/>
          <w:szCs w:val="28"/>
        </w:rPr>
        <w:t>Работа в библиотеке.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разделять материал на параграфы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11630F" w:rsidRDefault="0011630F" w:rsidP="0011630F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Разделить материал на параграфы</w:t>
      </w:r>
    </w:p>
    <w:p w:rsidR="0011630F" w:rsidRPr="001D4742" w:rsidRDefault="0011630F" w:rsidP="0011630F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1D4742"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11630F" w:rsidRDefault="0011630F" w:rsidP="0011630F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Выделить основные параграфы текста исследования</w:t>
      </w:r>
    </w:p>
    <w:p w:rsidR="0011630F" w:rsidRDefault="0011630F" w:rsidP="0011630F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11630F" w:rsidRDefault="0011630F" w:rsidP="0011630F">
      <w:pPr>
        <w:autoSpaceDN w:val="0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11630F" w:rsidRPr="002067DB" w:rsidRDefault="0011630F" w:rsidP="0011630F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11630F" w:rsidRPr="00B706E9" w:rsidRDefault="0011630F" w:rsidP="0011630F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Составьте план текста исследования – это позволяет четко и кратко сформулировать параграфы в тексте.</w:t>
      </w:r>
    </w:p>
    <w:p w:rsidR="0011630F" w:rsidRPr="00B706E9" w:rsidRDefault="0011630F" w:rsidP="0011630F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Главы и параграфы должны быть логически взаимосвязаны,</w:t>
      </w:r>
      <w:r w:rsidRPr="00FF192C">
        <w:rPr>
          <w:color w:val="000000"/>
          <w:sz w:val="28"/>
          <w:szCs w:val="28"/>
        </w:rPr>
        <w:t xml:space="preserve"> </w:t>
      </w:r>
      <w:r w:rsidRPr="001F140F">
        <w:rPr>
          <w:color w:val="000000"/>
          <w:sz w:val="28"/>
          <w:szCs w:val="28"/>
        </w:rPr>
        <w:t>обеспечивая последовательное развитие основных идей темы на протяжении</w:t>
      </w:r>
      <w:r>
        <w:rPr>
          <w:color w:val="000000"/>
          <w:sz w:val="28"/>
          <w:szCs w:val="28"/>
        </w:rPr>
        <w:t xml:space="preserve"> всего исследования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11630F" w:rsidRDefault="0011630F" w:rsidP="0011630F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Default="0011630F" w:rsidP="005009ED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11630F" w:rsidRPr="002067DB" w:rsidRDefault="0011630F" w:rsidP="0011630F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11630F" w:rsidRPr="0011630F" w:rsidRDefault="0011630F" w:rsidP="0011630F">
      <w:pPr>
        <w:jc w:val="center"/>
        <w:rPr>
          <w:b/>
          <w:color w:val="000000"/>
          <w:sz w:val="28"/>
          <w:szCs w:val="28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11630F">
        <w:rPr>
          <w:rFonts w:eastAsia="Lucida Sans Unicode"/>
          <w:b/>
          <w:kern w:val="3"/>
          <w:sz w:val="28"/>
          <w:szCs w:val="28"/>
          <w:lang w:eastAsia="en-US"/>
        </w:rPr>
        <w:t>: «</w:t>
      </w:r>
      <w:r w:rsidRPr="0011630F">
        <w:rPr>
          <w:b/>
          <w:color w:val="000000"/>
          <w:sz w:val="28"/>
          <w:szCs w:val="28"/>
        </w:rPr>
        <w:t>Обобщение материала параграфа</w:t>
      </w:r>
      <w:r w:rsidRPr="0011630F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11630F" w:rsidRPr="00D6315B" w:rsidRDefault="0011630F" w:rsidP="0011630F">
      <w:pPr>
        <w:jc w:val="center"/>
        <w:rPr>
          <w:b/>
          <w:sz w:val="28"/>
          <w:szCs w:val="28"/>
        </w:rPr>
      </w:pPr>
    </w:p>
    <w:p w:rsidR="0011630F" w:rsidRPr="00D6315B" w:rsidRDefault="0011630F" w:rsidP="0011630F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82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D6315B">
        <w:rPr>
          <w:b/>
          <w:sz w:val="28"/>
          <w:szCs w:val="28"/>
        </w:rPr>
        <w:t>Работа в библиотеке.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обобщать материал параграфа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11630F" w:rsidRDefault="0011630F" w:rsidP="0011630F">
      <w:pPr>
        <w:widowControl w:val="0"/>
        <w:numPr>
          <w:ilvl w:val="1"/>
          <w:numId w:val="25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Обобщить материал параграфа</w:t>
      </w:r>
    </w:p>
    <w:p w:rsidR="0011630F" w:rsidRPr="001D4742" w:rsidRDefault="0011630F" w:rsidP="0011630F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1D4742"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11630F" w:rsidRDefault="0011630F" w:rsidP="0011630F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Подытожить используемый материал в параграфах</w:t>
      </w:r>
    </w:p>
    <w:p w:rsidR="0011630F" w:rsidRDefault="0011630F" w:rsidP="0011630F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11630F" w:rsidRDefault="0011630F" w:rsidP="0011630F">
      <w:pPr>
        <w:autoSpaceDN w:val="0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11630F" w:rsidRPr="002067DB" w:rsidRDefault="0011630F" w:rsidP="0011630F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11630F" w:rsidRPr="00B706E9" w:rsidRDefault="0011630F" w:rsidP="0011630F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Содержание параграфов должно отвечать их названием, но </w:t>
      </w:r>
      <w:proofErr w:type="gramStart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помните</w:t>
      </w:r>
      <w:proofErr w:type="gramEnd"/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что их названия не должно</w:t>
      </w:r>
      <w:r w:rsidR="000D0F43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 дословно повторять название темы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.</w:t>
      </w:r>
    </w:p>
    <w:p w:rsidR="0011630F" w:rsidRPr="000D0F43" w:rsidRDefault="000D0F43" w:rsidP="0011630F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В названиях </w:t>
      </w:r>
      <w:r w:rsidRPr="000D0F43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параграфах </w:t>
      </w:r>
      <w:r w:rsidRPr="000D0F43">
        <w:rPr>
          <w:sz w:val="28"/>
          <w:szCs w:val="28"/>
        </w:rPr>
        <w:t>должны отражаться решения поставленных задач в своем исследовании</w:t>
      </w:r>
      <w:r w:rsidR="0011630F" w:rsidRPr="000D0F43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0D0F43" w:rsidRPr="000D0F43" w:rsidRDefault="000D0F43" w:rsidP="0011630F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0D0F43">
        <w:rPr>
          <w:sz w:val="28"/>
          <w:szCs w:val="28"/>
        </w:rPr>
        <w:t>В тексте параграфа должны присутствовать сравнительный анализ, постановка научных проблем и обоснованные предложения по их решению</w:t>
      </w:r>
      <w:r>
        <w:rPr>
          <w:sz w:val="28"/>
          <w:szCs w:val="28"/>
        </w:rPr>
        <w:t>;</w:t>
      </w:r>
    </w:p>
    <w:p w:rsidR="000D0F43" w:rsidRPr="000D0F43" w:rsidRDefault="000D0F43" w:rsidP="0011630F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0D0F43">
        <w:rPr>
          <w:sz w:val="28"/>
          <w:szCs w:val="28"/>
        </w:rPr>
        <w:t>В конце каждого параграфа подводятся итоги и делаются выводы</w:t>
      </w:r>
      <w:r>
        <w:rPr>
          <w:sz w:val="28"/>
          <w:szCs w:val="28"/>
        </w:rPr>
        <w:t>;</w:t>
      </w:r>
    </w:p>
    <w:p w:rsidR="0011630F" w:rsidRDefault="0011630F" w:rsidP="0011630F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11630F" w:rsidRPr="002067DB" w:rsidRDefault="0011630F" w:rsidP="0011630F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11630F" w:rsidRPr="002067DB" w:rsidRDefault="0011630F" w:rsidP="005009ED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Default="0011630F" w:rsidP="005009ED">
      <w:pPr>
        <w:autoSpaceDN w:val="0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autoSpaceDN w:val="0"/>
        <w:textAlignment w:val="baseline"/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0D0F43" w:rsidRPr="002067DB" w:rsidRDefault="000D0F43" w:rsidP="000D0F43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0D0F43" w:rsidRPr="000D0F43" w:rsidRDefault="000D0F43" w:rsidP="000D0F43">
      <w:pPr>
        <w:jc w:val="center"/>
        <w:rPr>
          <w:color w:val="000000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11630F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0D0F43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0D0F43">
        <w:rPr>
          <w:b/>
          <w:color w:val="000000"/>
          <w:sz w:val="28"/>
          <w:szCs w:val="28"/>
        </w:rPr>
        <w:t>Формулирование выводов по параграфу</w:t>
      </w:r>
      <w:r w:rsidRPr="000D0F43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0D0F43" w:rsidRPr="00D6315B" w:rsidRDefault="000D0F43" w:rsidP="000D0F43">
      <w:pPr>
        <w:jc w:val="center"/>
        <w:rPr>
          <w:b/>
          <w:sz w:val="28"/>
          <w:szCs w:val="28"/>
        </w:rPr>
      </w:pPr>
    </w:p>
    <w:p w:rsidR="000D0F43" w:rsidRPr="00D6315B" w:rsidRDefault="000D0F43" w:rsidP="000D0F43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83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D6315B">
        <w:rPr>
          <w:b/>
          <w:sz w:val="28"/>
          <w:szCs w:val="28"/>
        </w:rPr>
        <w:t>Работа в библиотеке.</w:t>
      </w:r>
    </w:p>
    <w:p w:rsidR="000D0F43" w:rsidRPr="002067DB" w:rsidRDefault="000D0F43" w:rsidP="000D0F4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формулировать выводы по параграфу</w:t>
      </w:r>
    </w:p>
    <w:p w:rsidR="000D0F43" w:rsidRPr="002067DB" w:rsidRDefault="000D0F43" w:rsidP="000D0F4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0D0F43" w:rsidRPr="000D0F43" w:rsidRDefault="000D0F43" w:rsidP="000D0F43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Сформулировать выводы по параграфу</w:t>
      </w:r>
      <w:r w:rsidRPr="001D4742">
        <w:rPr>
          <w:rFonts w:eastAsia="Lucida Sans Unicode"/>
          <w:kern w:val="3"/>
          <w:sz w:val="28"/>
          <w:szCs w:val="28"/>
          <w:lang w:eastAsia="en-US"/>
        </w:rPr>
        <w:t xml:space="preserve"> </w:t>
      </w:r>
    </w:p>
    <w:p w:rsidR="000D0F43" w:rsidRPr="002067DB" w:rsidRDefault="000D0F43" w:rsidP="000D0F4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0D0F43" w:rsidRDefault="000D0F43" w:rsidP="000D0F43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используемому материалу в параграфах</w:t>
      </w:r>
    </w:p>
    <w:p w:rsidR="000D0F43" w:rsidRDefault="000D0F43" w:rsidP="000D0F43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0D0F43" w:rsidRDefault="000D0F43" w:rsidP="000D0F43">
      <w:pPr>
        <w:autoSpaceDN w:val="0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0D0F43" w:rsidRPr="002067DB" w:rsidRDefault="000D0F43" w:rsidP="000D0F43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0D0F43" w:rsidRPr="00AB6693" w:rsidRDefault="00AB6693" w:rsidP="000D0F43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AB6693">
        <w:rPr>
          <w:sz w:val="28"/>
          <w:szCs w:val="28"/>
        </w:rPr>
        <w:t>В конце каждого параграфа сформулируйте краткий промежуточный вывод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AB6693" w:rsidRPr="00AB6693" w:rsidRDefault="00AB6693" w:rsidP="000D0F43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AB6693">
        <w:rPr>
          <w:sz w:val="28"/>
          <w:szCs w:val="28"/>
        </w:rPr>
        <w:t>Для вывода в конце параграфа достаточно абзаца (3-7 предложений). Следите за тем, что</w:t>
      </w:r>
      <w:r>
        <w:rPr>
          <w:sz w:val="28"/>
          <w:szCs w:val="28"/>
        </w:rPr>
        <w:t>бы</w:t>
      </w:r>
      <w:r w:rsidRPr="00AB6693">
        <w:rPr>
          <w:sz w:val="28"/>
          <w:szCs w:val="28"/>
        </w:rPr>
        <w:t xml:space="preserve"> содержание параграфа не повторялось в самом выводе параграфа;</w:t>
      </w:r>
    </w:p>
    <w:p w:rsidR="000D0F43" w:rsidRPr="000D0F43" w:rsidRDefault="00AB6693" w:rsidP="000D0F43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Так же помните, что выводы в параграфах должны читаться как самостоятельный текст</w:t>
      </w:r>
      <w:r w:rsidR="000D0F43">
        <w:rPr>
          <w:sz w:val="28"/>
          <w:szCs w:val="28"/>
        </w:rPr>
        <w:t>;</w:t>
      </w:r>
    </w:p>
    <w:p w:rsidR="000D0F43" w:rsidRDefault="000D0F43" w:rsidP="000D0F43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0D0F43" w:rsidRPr="002067DB" w:rsidRDefault="000D0F43" w:rsidP="000D0F4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0D0F43" w:rsidRPr="002067DB" w:rsidRDefault="000D0F43" w:rsidP="000D0F4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0D0F43" w:rsidRPr="002067DB" w:rsidRDefault="000D0F43" w:rsidP="000D0F4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0D0F43" w:rsidRPr="002067DB" w:rsidRDefault="000D0F43" w:rsidP="000D0F4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0D0F43" w:rsidRPr="002067DB" w:rsidRDefault="000D0F43" w:rsidP="000D0F4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0D0F43" w:rsidRPr="002067DB" w:rsidRDefault="000D0F43" w:rsidP="000D0F4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Default="000D0F43" w:rsidP="005009ED">
      <w:pPr>
        <w:autoSpaceDN w:val="0"/>
        <w:spacing w:after="200" w:line="276" w:lineRule="auto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AB6693" w:rsidRPr="002067DB" w:rsidRDefault="00AB6693" w:rsidP="00AB6693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AB6693" w:rsidRPr="00AB6693" w:rsidRDefault="00AB6693" w:rsidP="00AB6693">
      <w:pPr>
        <w:jc w:val="center"/>
        <w:rPr>
          <w:b/>
          <w:color w:val="000000"/>
          <w:sz w:val="28"/>
          <w:szCs w:val="28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11630F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0D0F43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AB6693">
        <w:rPr>
          <w:b/>
          <w:color w:val="000000"/>
          <w:sz w:val="28"/>
          <w:szCs w:val="28"/>
        </w:rPr>
        <w:t>Разработка этапов эмпирического  исследования</w:t>
      </w:r>
      <w:r w:rsidRPr="00AB6693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AB6693" w:rsidRPr="00D6315B" w:rsidRDefault="00AB6693" w:rsidP="00AB6693">
      <w:pPr>
        <w:jc w:val="center"/>
        <w:rPr>
          <w:b/>
          <w:sz w:val="28"/>
          <w:szCs w:val="28"/>
        </w:rPr>
      </w:pPr>
    </w:p>
    <w:p w:rsidR="00AB6693" w:rsidRPr="00D6315B" w:rsidRDefault="00AB6693" w:rsidP="00AB6693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84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D6315B">
        <w:rPr>
          <w:b/>
          <w:sz w:val="28"/>
          <w:szCs w:val="28"/>
        </w:rPr>
        <w:t>Работа в библиотеке.</w:t>
      </w:r>
    </w:p>
    <w:p w:rsidR="00AB6693" w:rsidRPr="002067DB" w:rsidRDefault="00AB6693" w:rsidP="00AB669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разрабатывать этапы эмпирического исследования</w:t>
      </w:r>
    </w:p>
    <w:p w:rsidR="00AB6693" w:rsidRPr="002067DB" w:rsidRDefault="00AB6693" w:rsidP="00AB669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AB6693" w:rsidRPr="000D0F43" w:rsidRDefault="00AB6693" w:rsidP="00AB6693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Разработать этапы эмпирического исследования </w:t>
      </w:r>
    </w:p>
    <w:p w:rsidR="00AB6693" w:rsidRPr="002067DB" w:rsidRDefault="00AB6693" w:rsidP="00AB669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AB6693" w:rsidRPr="000D0F43" w:rsidRDefault="00AB6693" w:rsidP="00AB6693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Разработать  и описать этапы эмпирического исследования </w:t>
      </w:r>
    </w:p>
    <w:p w:rsidR="00AB6693" w:rsidRPr="00AB6693" w:rsidRDefault="00AB6693" w:rsidP="00AB6693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AB6693"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AB6693" w:rsidRDefault="00AB6693" w:rsidP="00AB6693">
      <w:pPr>
        <w:autoSpaceDN w:val="0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AB6693" w:rsidRPr="002067DB" w:rsidRDefault="00AB6693" w:rsidP="00AB6693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AB6693" w:rsidRPr="00AB6693" w:rsidRDefault="005C2052" w:rsidP="00AB6693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Определите вид своего эмпирического исследования</w:t>
      </w:r>
      <w:r w:rsidR="00AB6693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AB6693" w:rsidRPr="005C2052" w:rsidRDefault="005C2052" w:rsidP="00AB6693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5C2052">
        <w:rPr>
          <w:rStyle w:val="a8"/>
          <w:b w:val="0"/>
          <w:sz w:val="28"/>
          <w:szCs w:val="28"/>
        </w:rPr>
        <w:t>Эмпирическое исследование</w:t>
      </w:r>
      <w:r w:rsidRPr="005C2052">
        <w:rPr>
          <w:sz w:val="28"/>
          <w:szCs w:val="28"/>
        </w:rPr>
        <w:t xml:space="preserve"> предполагает выработку исследовательской программы, организацию наблюдений, экспериментов, описание наблюдаемых и экспериментальных данных, их кла</w:t>
      </w:r>
      <w:r>
        <w:rPr>
          <w:sz w:val="28"/>
          <w:szCs w:val="28"/>
        </w:rPr>
        <w:t>ссификацию, первичное обобщение</w:t>
      </w:r>
      <w:r w:rsidR="00AB6693" w:rsidRPr="005C2052">
        <w:rPr>
          <w:sz w:val="28"/>
          <w:szCs w:val="28"/>
        </w:rPr>
        <w:t>;</w:t>
      </w:r>
    </w:p>
    <w:p w:rsidR="00AB6693" w:rsidRPr="000D0F43" w:rsidRDefault="005C2052" w:rsidP="00AB6693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Опишите каждый этап своего эмпирического исследования</w:t>
      </w:r>
      <w:r w:rsidR="00AB6693">
        <w:rPr>
          <w:sz w:val="28"/>
          <w:szCs w:val="28"/>
        </w:rPr>
        <w:t>;</w:t>
      </w:r>
    </w:p>
    <w:p w:rsidR="00AB6693" w:rsidRDefault="00AB6693" w:rsidP="00AB6693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AB6693" w:rsidRPr="002067DB" w:rsidRDefault="00AB6693" w:rsidP="00AB669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AB6693" w:rsidRPr="002067DB" w:rsidRDefault="00AB6693" w:rsidP="00AB669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AB6693" w:rsidRPr="002067DB" w:rsidRDefault="00AB6693" w:rsidP="00AB669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AB6693" w:rsidRPr="002067DB" w:rsidRDefault="00AB6693" w:rsidP="00AB669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AB6693" w:rsidRPr="002067DB" w:rsidRDefault="00AB6693" w:rsidP="00AB669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AB6693" w:rsidRPr="002067DB" w:rsidRDefault="00AB6693" w:rsidP="00AB6693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AB6693" w:rsidRPr="00B47A4E" w:rsidRDefault="00AB6693" w:rsidP="00AB6693">
      <w:pPr>
        <w:autoSpaceDN w:val="0"/>
        <w:spacing w:line="360" w:lineRule="auto"/>
        <w:textAlignment w:val="baseline"/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5C2052" w:rsidRPr="002067DB" w:rsidRDefault="005C2052" w:rsidP="005C2052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5C2052" w:rsidRPr="00AB6693" w:rsidRDefault="005C2052" w:rsidP="005C2052">
      <w:pPr>
        <w:jc w:val="center"/>
        <w:rPr>
          <w:b/>
          <w:color w:val="000000"/>
          <w:sz w:val="28"/>
          <w:szCs w:val="28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5C2052">
        <w:rPr>
          <w:rFonts w:eastAsia="Lucida Sans Unicode"/>
          <w:b/>
          <w:kern w:val="3"/>
          <w:sz w:val="28"/>
          <w:szCs w:val="28"/>
          <w:lang w:eastAsia="en-US"/>
        </w:rPr>
        <w:t>: «</w:t>
      </w:r>
      <w:r w:rsidRPr="006F7AE9">
        <w:rPr>
          <w:b/>
          <w:sz w:val="28"/>
          <w:szCs w:val="28"/>
        </w:rPr>
        <w:t>Подготовка материалов к исследованию</w:t>
      </w:r>
      <w:r w:rsidRPr="006F7AE9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5C2052" w:rsidRPr="00D6315B" w:rsidRDefault="005C2052" w:rsidP="005C2052">
      <w:pPr>
        <w:jc w:val="center"/>
        <w:rPr>
          <w:b/>
          <w:sz w:val="28"/>
          <w:szCs w:val="28"/>
        </w:rPr>
      </w:pPr>
    </w:p>
    <w:p w:rsidR="005C2052" w:rsidRPr="00D6315B" w:rsidRDefault="005C2052" w:rsidP="005C2052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85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D6315B">
        <w:rPr>
          <w:b/>
          <w:sz w:val="28"/>
          <w:szCs w:val="28"/>
        </w:rPr>
        <w:t>Работа в библиотеке.</w:t>
      </w:r>
    </w:p>
    <w:p w:rsidR="005C2052" w:rsidRPr="002067DB" w:rsidRDefault="005C2052" w:rsidP="005C205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подготавливать материалы к исследованию</w:t>
      </w:r>
    </w:p>
    <w:p w:rsidR="005C2052" w:rsidRPr="002067DB" w:rsidRDefault="005C2052" w:rsidP="005C205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5C2052" w:rsidRPr="000D0F43" w:rsidRDefault="005C2052" w:rsidP="005C2052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Подготовить материалы к исследованию</w:t>
      </w:r>
    </w:p>
    <w:p w:rsidR="005C2052" w:rsidRPr="002067DB" w:rsidRDefault="005C2052" w:rsidP="005C205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5C2052" w:rsidRPr="000D0F43" w:rsidRDefault="005C2052" w:rsidP="005C2052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Произвести подготовку материалов для своего исследования</w:t>
      </w:r>
    </w:p>
    <w:p w:rsidR="005C2052" w:rsidRPr="00AB6693" w:rsidRDefault="005C2052" w:rsidP="005C2052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AB6693"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5C2052" w:rsidRDefault="005C2052" w:rsidP="005C2052">
      <w:pPr>
        <w:autoSpaceDN w:val="0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5C2052" w:rsidRPr="002067DB" w:rsidRDefault="005C2052" w:rsidP="005C2052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5C2052" w:rsidRPr="00AB6693" w:rsidRDefault="006F7AE9" w:rsidP="005C205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Напишите алгоритм, структуру своего найдено материала из разных источников</w:t>
      </w:r>
      <w:r w:rsidR="005C2052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5C2052" w:rsidRPr="005C2052" w:rsidRDefault="006F7AE9" w:rsidP="005C205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Style w:val="a8"/>
          <w:b w:val="0"/>
          <w:sz w:val="28"/>
          <w:szCs w:val="28"/>
        </w:rPr>
        <w:t>Тезисами выпишите главную мысль из каждого подобранного источника</w:t>
      </w:r>
      <w:r w:rsidR="005C2052" w:rsidRPr="005C2052">
        <w:rPr>
          <w:sz w:val="28"/>
          <w:szCs w:val="28"/>
        </w:rPr>
        <w:t>;</w:t>
      </w:r>
    </w:p>
    <w:p w:rsidR="005C2052" w:rsidRDefault="005C2052" w:rsidP="005C2052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5C2052" w:rsidRPr="002067DB" w:rsidRDefault="005C2052" w:rsidP="005C205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5C2052" w:rsidRPr="002067DB" w:rsidRDefault="005C2052" w:rsidP="005C205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5C2052" w:rsidRPr="002067DB" w:rsidRDefault="005C2052" w:rsidP="005C205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5C2052" w:rsidRPr="002067DB" w:rsidRDefault="005C2052" w:rsidP="005C205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5C2052" w:rsidRPr="002067DB" w:rsidRDefault="005C2052" w:rsidP="005C205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5C2052" w:rsidRPr="002067DB" w:rsidRDefault="005C2052" w:rsidP="005C2052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C2052" w:rsidRPr="00B47A4E" w:rsidRDefault="005C2052" w:rsidP="005C2052">
      <w:pPr>
        <w:autoSpaceDN w:val="0"/>
        <w:spacing w:line="360" w:lineRule="auto"/>
        <w:textAlignment w:val="baseline"/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0D0F43" w:rsidRPr="00B47A4E" w:rsidRDefault="000D0F43" w:rsidP="000D0F43">
      <w:pPr>
        <w:autoSpaceDN w:val="0"/>
        <w:spacing w:line="360" w:lineRule="auto"/>
        <w:textAlignment w:val="baseline"/>
      </w:pPr>
    </w:p>
    <w:p w:rsidR="005A2957" w:rsidRPr="002067DB" w:rsidRDefault="005A2957" w:rsidP="005A2957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5A2957" w:rsidRPr="005A2957" w:rsidRDefault="005A2957" w:rsidP="005A2957">
      <w:pPr>
        <w:jc w:val="center"/>
        <w:rPr>
          <w:color w:val="000000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11630F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5A2957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5A2957">
        <w:rPr>
          <w:b/>
          <w:color w:val="000000"/>
          <w:sz w:val="28"/>
          <w:szCs w:val="28"/>
        </w:rPr>
        <w:t>Проведение диагностических исследований</w:t>
      </w:r>
      <w:r w:rsidRPr="005A2957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5A2957" w:rsidRPr="00D6315B" w:rsidRDefault="005A2957" w:rsidP="005A2957">
      <w:pPr>
        <w:jc w:val="center"/>
        <w:rPr>
          <w:b/>
          <w:sz w:val="28"/>
          <w:szCs w:val="28"/>
        </w:rPr>
      </w:pPr>
    </w:p>
    <w:p w:rsidR="005A2957" w:rsidRPr="00D6315B" w:rsidRDefault="005A2957" w:rsidP="005A2957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86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D6315B">
        <w:rPr>
          <w:b/>
          <w:sz w:val="28"/>
          <w:szCs w:val="28"/>
        </w:rPr>
        <w:t>Работа в библиотеке.</w:t>
      </w:r>
    </w:p>
    <w:p w:rsidR="005A2957" w:rsidRPr="002067DB" w:rsidRDefault="005A2957" w:rsidP="005A295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>научиться проводить диагностические исследования</w:t>
      </w:r>
    </w:p>
    <w:p w:rsidR="005A2957" w:rsidRPr="002067DB" w:rsidRDefault="005A2957" w:rsidP="005A295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5A2957" w:rsidRPr="000D0F43" w:rsidRDefault="006B167E" w:rsidP="005A2957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Провести диагностическое исследование</w:t>
      </w:r>
    </w:p>
    <w:p w:rsidR="005A2957" w:rsidRPr="002067DB" w:rsidRDefault="005A2957" w:rsidP="005A295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5A2957" w:rsidRPr="000D0F43" w:rsidRDefault="006B167E" w:rsidP="005A2957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Подобрать и провести диагностическое исследование</w:t>
      </w:r>
    </w:p>
    <w:p w:rsidR="005A2957" w:rsidRPr="00AB6693" w:rsidRDefault="005A2957" w:rsidP="005A2957">
      <w:pPr>
        <w:widowControl w:val="0"/>
        <w:numPr>
          <w:ilvl w:val="1"/>
          <w:numId w:val="3"/>
        </w:numPr>
        <w:autoSpaceDN w:val="0"/>
        <w:spacing w:after="200" w:line="360" w:lineRule="auto"/>
        <w:ind w:left="720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 w:rsidRPr="00AB6693">
        <w:rPr>
          <w:rFonts w:eastAsia="Lucida Sans Unicode"/>
          <w:kern w:val="3"/>
          <w:sz w:val="28"/>
          <w:szCs w:val="28"/>
          <w:lang w:eastAsia="en-US"/>
        </w:rPr>
        <w:t>Сделать выводы по работе</w:t>
      </w:r>
    </w:p>
    <w:p w:rsidR="005A2957" w:rsidRDefault="005A2957" w:rsidP="005A2957">
      <w:pPr>
        <w:autoSpaceDN w:val="0"/>
        <w:jc w:val="both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5A2957" w:rsidRPr="002067DB" w:rsidRDefault="005A2957" w:rsidP="005A2957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5A2957" w:rsidRPr="006B167E" w:rsidRDefault="006B167E" w:rsidP="005A2957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Оперяясь на уже изученный материал по теме:</w:t>
      </w:r>
      <w:r w:rsidRPr="006B167E">
        <w:t xml:space="preserve"> </w:t>
      </w:r>
      <w:r w:rsidRPr="006B167E">
        <w:rPr>
          <w:sz w:val="28"/>
          <w:szCs w:val="28"/>
        </w:rPr>
        <w:t>«Подбор диагностических материалов с целью сбора информации необходимой для решения конкретной научной проблемы»</w:t>
      </w:r>
      <w:r>
        <w:rPr>
          <w:sz w:val="28"/>
          <w:szCs w:val="28"/>
        </w:rPr>
        <w:t xml:space="preserve"> подобрать методику диагностирования исследования</w:t>
      </w:r>
      <w:r w:rsidR="005A2957" w:rsidRPr="006B167E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5A2957" w:rsidRPr="005C2052" w:rsidRDefault="006B167E" w:rsidP="005A2957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Style w:val="a8"/>
          <w:b w:val="0"/>
          <w:sz w:val="28"/>
          <w:szCs w:val="28"/>
        </w:rPr>
        <w:t>Тезисами выписать основные этапы диагностики</w:t>
      </w:r>
      <w:r w:rsidR="005A2957" w:rsidRPr="005C2052">
        <w:rPr>
          <w:sz w:val="28"/>
          <w:szCs w:val="28"/>
        </w:rPr>
        <w:t>;</w:t>
      </w:r>
    </w:p>
    <w:p w:rsidR="005A2957" w:rsidRPr="000D0F43" w:rsidRDefault="006B167E" w:rsidP="005A2957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Проведите диагностическое исследование своей работы</w:t>
      </w:r>
      <w:r w:rsidR="005A2957">
        <w:rPr>
          <w:sz w:val="28"/>
          <w:szCs w:val="28"/>
        </w:rPr>
        <w:t>;</w:t>
      </w:r>
    </w:p>
    <w:p w:rsidR="005A2957" w:rsidRDefault="005A2957" w:rsidP="005A2957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проделанной работе.</w:t>
      </w:r>
    </w:p>
    <w:p w:rsidR="005A2957" w:rsidRPr="002067DB" w:rsidRDefault="005A2957" w:rsidP="005A295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5A2957" w:rsidRPr="002067DB" w:rsidRDefault="005A2957" w:rsidP="005A295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5A2957" w:rsidRPr="002067DB" w:rsidRDefault="005A2957" w:rsidP="005A295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5A2957" w:rsidRPr="002067DB" w:rsidRDefault="005A2957" w:rsidP="005A295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5A2957" w:rsidRPr="002067DB" w:rsidRDefault="005A2957" w:rsidP="005A295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5A2957" w:rsidRPr="002067DB" w:rsidRDefault="005A2957" w:rsidP="005A295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A2957" w:rsidRPr="00B47A4E" w:rsidRDefault="005A2957" w:rsidP="005A2957">
      <w:pPr>
        <w:autoSpaceDN w:val="0"/>
        <w:spacing w:line="360" w:lineRule="auto"/>
        <w:textAlignment w:val="baseline"/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6B167E" w:rsidRPr="002067DB" w:rsidRDefault="006B167E" w:rsidP="006B167E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6B167E" w:rsidRPr="006B167E" w:rsidRDefault="006B167E" w:rsidP="006B167E">
      <w:pPr>
        <w:jc w:val="center"/>
        <w:rPr>
          <w:b/>
          <w:color w:val="000000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6B167E">
        <w:rPr>
          <w:rFonts w:eastAsia="Lucida Sans Unicode"/>
          <w:b/>
          <w:kern w:val="3"/>
          <w:sz w:val="28"/>
          <w:szCs w:val="28"/>
          <w:lang w:eastAsia="en-US"/>
        </w:rPr>
        <w:t>: «</w:t>
      </w:r>
      <w:r w:rsidRPr="006B167E">
        <w:rPr>
          <w:b/>
          <w:color w:val="000000"/>
          <w:sz w:val="28"/>
          <w:szCs w:val="28"/>
        </w:rPr>
        <w:t>Обработка результатов</w:t>
      </w:r>
      <w:r w:rsidR="009C3327">
        <w:rPr>
          <w:b/>
          <w:color w:val="000000"/>
          <w:sz w:val="28"/>
          <w:szCs w:val="28"/>
        </w:rPr>
        <w:t xml:space="preserve">. </w:t>
      </w:r>
      <w:r w:rsidR="009C3327" w:rsidRPr="009C3327">
        <w:rPr>
          <w:b/>
          <w:color w:val="000000"/>
          <w:sz w:val="28"/>
          <w:szCs w:val="28"/>
        </w:rPr>
        <w:t>Формулирование выводов</w:t>
      </w:r>
      <w:r w:rsidRPr="006B167E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6B167E" w:rsidRPr="00D6315B" w:rsidRDefault="006B167E" w:rsidP="006B167E">
      <w:pPr>
        <w:jc w:val="center"/>
        <w:rPr>
          <w:b/>
          <w:sz w:val="28"/>
          <w:szCs w:val="28"/>
        </w:rPr>
      </w:pPr>
    </w:p>
    <w:p w:rsidR="006B167E" w:rsidRPr="00D6315B" w:rsidRDefault="006B167E" w:rsidP="006B167E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87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D6315B">
        <w:rPr>
          <w:b/>
          <w:sz w:val="28"/>
          <w:szCs w:val="28"/>
        </w:rPr>
        <w:t>Работа в библиотеке.</w:t>
      </w:r>
    </w:p>
    <w:p w:rsidR="006B167E" w:rsidRPr="002067DB" w:rsidRDefault="006B167E" w:rsidP="006B167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научиться </w:t>
      </w:r>
      <w:r w:rsidR="009C3327">
        <w:rPr>
          <w:rFonts w:eastAsia="Lucida Sans Unicode"/>
          <w:kern w:val="3"/>
          <w:sz w:val="28"/>
          <w:szCs w:val="28"/>
          <w:lang w:eastAsia="en-US"/>
        </w:rPr>
        <w:t>обрабатывать результаты исследования</w:t>
      </w:r>
    </w:p>
    <w:p w:rsidR="006B167E" w:rsidRPr="002067DB" w:rsidRDefault="006B167E" w:rsidP="006B167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6B167E" w:rsidRPr="009C3327" w:rsidRDefault="009C3327" w:rsidP="006B167E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 w:rsidRPr="009C3327">
        <w:rPr>
          <w:rFonts w:eastAsia="Lucida Sans Unicode"/>
          <w:kern w:val="3"/>
          <w:sz w:val="28"/>
          <w:szCs w:val="28"/>
          <w:lang w:eastAsia="en-US"/>
        </w:rPr>
        <w:t>Обработать результаты исследования</w:t>
      </w:r>
    </w:p>
    <w:p w:rsidR="006B167E" w:rsidRPr="009C3327" w:rsidRDefault="006B167E" w:rsidP="006B167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 w:rsidRPr="009C3327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9C3327" w:rsidRPr="009C3327" w:rsidRDefault="009C3327" w:rsidP="009C3327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 w:rsidRPr="009C3327">
        <w:rPr>
          <w:rFonts w:eastAsia="Lucida Sans Unicode"/>
          <w:kern w:val="3"/>
          <w:sz w:val="28"/>
          <w:szCs w:val="28"/>
          <w:lang w:eastAsia="en-US"/>
        </w:rPr>
        <w:t>Обработать результаты исследования</w:t>
      </w:r>
    </w:p>
    <w:p w:rsidR="009C3327" w:rsidRDefault="009C3327" w:rsidP="009C3327">
      <w:pPr>
        <w:numPr>
          <w:ilvl w:val="0"/>
          <w:numId w:val="8"/>
        </w:numPr>
        <w:autoSpaceDN w:val="0"/>
        <w:ind w:firstLine="709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 w:rsidRPr="009C3327">
        <w:rPr>
          <w:color w:val="000000"/>
          <w:sz w:val="28"/>
          <w:szCs w:val="28"/>
        </w:rPr>
        <w:t>Сформулировать выводы по результатам исследования</w:t>
      </w: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</w:t>
      </w:r>
    </w:p>
    <w:p w:rsidR="006B167E" w:rsidRDefault="009C3327" w:rsidP="009C3327">
      <w:pPr>
        <w:autoSpaceDN w:val="0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/>
      </w:r>
      <w:r w:rsidR="006B167E"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6B167E" w:rsidRPr="002067DB" w:rsidRDefault="006B167E" w:rsidP="006B167E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6B167E" w:rsidRPr="006B167E" w:rsidRDefault="006B167E" w:rsidP="006B167E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Оперяясь на уже изученный материал по теме:</w:t>
      </w:r>
      <w:r w:rsidRPr="006B167E">
        <w:t xml:space="preserve"> </w:t>
      </w:r>
      <w:r w:rsidRPr="009C3327">
        <w:rPr>
          <w:sz w:val="28"/>
          <w:szCs w:val="28"/>
        </w:rPr>
        <w:t>«</w:t>
      </w:r>
      <w:r w:rsidR="009C3327" w:rsidRPr="009C3327">
        <w:rPr>
          <w:i/>
          <w:iCs/>
          <w:color w:val="000000"/>
          <w:sz w:val="28"/>
          <w:szCs w:val="28"/>
        </w:rPr>
        <w:t>Проведение пилотажных устных и письменных опросов, тестирования, обработка полученных данных и их презентация. Формулировка выводов по результатам исследования</w:t>
      </w:r>
      <w:r w:rsidRPr="009C332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9C3327">
        <w:rPr>
          <w:sz w:val="28"/>
          <w:szCs w:val="28"/>
        </w:rPr>
        <w:t>произвести обработку результатов вашего исследования</w:t>
      </w:r>
      <w:r w:rsidRPr="006B167E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6B167E" w:rsidRPr="005C2052" w:rsidRDefault="006B167E" w:rsidP="006B167E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Style w:val="a8"/>
          <w:b w:val="0"/>
          <w:sz w:val="28"/>
          <w:szCs w:val="28"/>
        </w:rPr>
        <w:t xml:space="preserve">Тезисами </w:t>
      </w:r>
      <w:r w:rsidR="009C3327">
        <w:rPr>
          <w:rStyle w:val="a8"/>
          <w:b w:val="0"/>
          <w:sz w:val="28"/>
          <w:szCs w:val="28"/>
        </w:rPr>
        <w:t>выпишите полученные результаты вашего исследования</w:t>
      </w:r>
      <w:r w:rsidRPr="005C2052">
        <w:rPr>
          <w:sz w:val="28"/>
          <w:szCs w:val="28"/>
        </w:rPr>
        <w:t>;</w:t>
      </w:r>
    </w:p>
    <w:p w:rsidR="006B167E" w:rsidRPr="000D0F43" w:rsidRDefault="009C3327" w:rsidP="006B167E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 xml:space="preserve">Определите, какие </w:t>
      </w:r>
      <w:proofErr w:type="gramStart"/>
      <w:r>
        <w:rPr>
          <w:sz w:val="28"/>
          <w:szCs w:val="28"/>
        </w:rPr>
        <w:t>цели</w:t>
      </w:r>
      <w:proofErr w:type="gramEnd"/>
      <w:r>
        <w:rPr>
          <w:sz w:val="28"/>
          <w:szCs w:val="28"/>
        </w:rPr>
        <w:t xml:space="preserve"> и задачи были достигнуты в ходе проведения диагностического исследования</w:t>
      </w:r>
      <w:r w:rsidR="006B167E">
        <w:rPr>
          <w:sz w:val="28"/>
          <w:szCs w:val="28"/>
        </w:rPr>
        <w:t>;</w:t>
      </w:r>
    </w:p>
    <w:p w:rsidR="006B167E" w:rsidRDefault="006B167E" w:rsidP="006B167E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Напишите содержательный вывод по </w:t>
      </w:r>
      <w:r w:rsidR="009C3327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результатам исследования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.</w:t>
      </w:r>
    </w:p>
    <w:p w:rsidR="006B167E" w:rsidRPr="002067DB" w:rsidRDefault="006B167E" w:rsidP="006B167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6B167E" w:rsidRPr="002067DB" w:rsidRDefault="006B167E" w:rsidP="006B167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6B167E" w:rsidRPr="002067DB" w:rsidRDefault="006B167E" w:rsidP="006B167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6B167E" w:rsidRPr="002067DB" w:rsidRDefault="006B167E" w:rsidP="006B167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6B167E" w:rsidRPr="002067DB" w:rsidRDefault="006B167E" w:rsidP="006B167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6B167E" w:rsidRPr="002067DB" w:rsidRDefault="006B167E" w:rsidP="006B167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6B167E" w:rsidRPr="00B47A4E" w:rsidRDefault="006B167E" w:rsidP="006B167E">
      <w:pPr>
        <w:autoSpaceDN w:val="0"/>
        <w:spacing w:line="360" w:lineRule="auto"/>
        <w:textAlignment w:val="baseline"/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9C3327" w:rsidRPr="002067DB" w:rsidRDefault="009C3327" w:rsidP="009C3327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9C3327" w:rsidRPr="009C3327" w:rsidRDefault="009C3327" w:rsidP="009C3327">
      <w:pPr>
        <w:jc w:val="center"/>
        <w:rPr>
          <w:color w:val="000000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6B167E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9C3327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9C3327">
        <w:rPr>
          <w:b/>
          <w:color w:val="000000"/>
          <w:sz w:val="28"/>
          <w:szCs w:val="28"/>
        </w:rPr>
        <w:t>Выполнение технического редактирования</w:t>
      </w:r>
      <w:r w:rsidRPr="009C3327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9C3327" w:rsidRPr="00D6315B" w:rsidRDefault="009C3327" w:rsidP="009C3327">
      <w:pPr>
        <w:jc w:val="center"/>
        <w:rPr>
          <w:b/>
          <w:sz w:val="28"/>
          <w:szCs w:val="28"/>
        </w:rPr>
      </w:pPr>
    </w:p>
    <w:p w:rsidR="009C3327" w:rsidRPr="00D6315B" w:rsidRDefault="009C3327" w:rsidP="009C3327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88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="00540AF4">
        <w:rPr>
          <w:b/>
          <w:sz w:val="28"/>
          <w:szCs w:val="28"/>
        </w:rPr>
        <w:t>С</w:t>
      </w:r>
      <w:r w:rsidR="00540AF4" w:rsidRPr="00540AF4">
        <w:rPr>
          <w:b/>
          <w:sz w:val="28"/>
          <w:szCs w:val="28"/>
        </w:rPr>
        <w:t>истематизация материала по теме курсовой работы.</w:t>
      </w:r>
    </w:p>
    <w:p w:rsidR="009C3327" w:rsidRPr="002067DB" w:rsidRDefault="009C3327" w:rsidP="009C332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научиться </w:t>
      </w:r>
      <w:r w:rsidR="00181C1E">
        <w:rPr>
          <w:rFonts w:eastAsia="Lucida Sans Unicode"/>
          <w:kern w:val="3"/>
          <w:sz w:val="28"/>
          <w:szCs w:val="28"/>
          <w:lang w:eastAsia="en-US"/>
        </w:rPr>
        <w:t>выполнять техническое редактирование текса исследования</w:t>
      </w:r>
    </w:p>
    <w:p w:rsidR="009C3327" w:rsidRPr="002067DB" w:rsidRDefault="009C3327" w:rsidP="009C332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9C3327" w:rsidRPr="009C3327" w:rsidRDefault="00181C1E" w:rsidP="009C3327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Выполнить техническое редактирование текста исследования</w:t>
      </w:r>
    </w:p>
    <w:p w:rsidR="009C3327" w:rsidRPr="009C3327" w:rsidRDefault="009C3327" w:rsidP="009C332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 w:rsidRPr="009C3327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9C3327" w:rsidRPr="00181C1E" w:rsidRDefault="00181C1E" w:rsidP="009C3327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Ознакомиться с требованиями редактирования текста исследования</w:t>
      </w:r>
    </w:p>
    <w:p w:rsidR="00181C1E" w:rsidRPr="009C3327" w:rsidRDefault="00181C1E" w:rsidP="009C3327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Провести техническое редактирование текста своего исследования</w:t>
      </w:r>
    </w:p>
    <w:p w:rsidR="009C3327" w:rsidRDefault="00181C1E" w:rsidP="009C3327">
      <w:pPr>
        <w:numPr>
          <w:ilvl w:val="0"/>
          <w:numId w:val="8"/>
        </w:numPr>
        <w:autoSpaceDN w:val="0"/>
        <w:ind w:firstLine="709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>
        <w:rPr>
          <w:color w:val="000000"/>
          <w:sz w:val="28"/>
          <w:szCs w:val="28"/>
        </w:rPr>
        <w:t>Сделать выводы по работе</w:t>
      </w:r>
    </w:p>
    <w:p w:rsidR="009C3327" w:rsidRDefault="009C3327" w:rsidP="009C3327">
      <w:pPr>
        <w:autoSpaceDN w:val="0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/>
      </w: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9C3327" w:rsidRPr="002067DB" w:rsidRDefault="009C3327" w:rsidP="009C3327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9C3327" w:rsidRPr="006B167E" w:rsidRDefault="00181C1E" w:rsidP="009C3327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 xml:space="preserve">Внимательно ознакомьтесь с </w:t>
      </w:r>
      <w:proofErr w:type="gramStart"/>
      <w:r>
        <w:rPr>
          <w:sz w:val="28"/>
          <w:szCs w:val="28"/>
        </w:rPr>
        <w:t>требованиями</w:t>
      </w:r>
      <w:proofErr w:type="gramEnd"/>
      <w:r>
        <w:rPr>
          <w:sz w:val="28"/>
          <w:szCs w:val="28"/>
        </w:rPr>
        <w:t xml:space="preserve"> представленные в теоретическом материале по теме</w:t>
      </w:r>
      <w:r w:rsidR="009C3327">
        <w:rPr>
          <w:sz w:val="28"/>
          <w:szCs w:val="28"/>
        </w:rPr>
        <w:t>:</w:t>
      </w:r>
      <w:r w:rsidR="009C3327" w:rsidRPr="006B167E">
        <w:t xml:space="preserve"> </w:t>
      </w:r>
      <w:r w:rsidR="009C3327" w:rsidRPr="00181C1E">
        <w:rPr>
          <w:sz w:val="28"/>
          <w:szCs w:val="28"/>
        </w:rPr>
        <w:t>«</w:t>
      </w:r>
      <w:r w:rsidRPr="00181C1E">
        <w:rPr>
          <w:sz w:val="28"/>
          <w:szCs w:val="28"/>
        </w:rPr>
        <w:t>Форматирование текста исследования. Оформление результатов диагностик</w:t>
      </w:r>
      <w:r w:rsidR="009C3327" w:rsidRPr="00181C1E">
        <w:rPr>
          <w:sz w:val="28"/>
          <w:szCs w:val="28"/>
        </w:rPr>
        <w:t>»</w:t>
      </w:r>
      <w:r w:rsidR="009C3327" w:rsidRPr="006B167E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;</w:t>
      </w:r>
    </w:p>
    <w:p w:rsidR="009C3327" w:rsidRPr="005C2052" w:rsidRDefault="00181C1E" w:rsidP="009C3327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Style w:val="a8"/>
          <w:b w:val="0"/>
          <w:sz w:val="28"/>
          <w:szCs w:val="28"/>
        </w:rPr>
        <w:t>Соблюдайте все требования редактирования: отступы полей, абзацев, глав и т.п.</w:t>
      </w:r>
      <w:r w:rsidR="009C3327" w:rsidRPr="005C2052">
        <w:rPr>
          <w:sz w:val="28"/>
          <w:szCs w:val="28"/>
        </w:rPr>
        <w:t>;</w:t>
      </w:r>
    </w:p>
    <w:p w:rsidR="009C3327" w:rsidRDefault="009C3327" w:rsidP="009C3327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Напишите содержательный вывод по результатам исследования.</w:t>
      </w:r>
    </w:p>
    <w:p w:rsidR="009C3327" w:rsidRPr="002067DB" w:rsidRDefault="009C3327" w:rsidP="009C332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9C3327" w:rsidRPr="002067DB" w:rsidRDefault="009C3327" w:rsidP="009C332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9C3327" w:rsidRPr="002067DB" w:rsidRDefault="009C3327" w:rsidP="009C332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9C3327" w:rsidRPr="002067DB" w:rsidRDefault="009C3327" w:rsidP="009C332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9C3327" w:rsidRPr="002067DB" w:rsidRDefault="009C3327" w:rsidP="009C332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9C3327" w:rsidRPr="002067DB" w:rsidRDefault="009C3327" w:rsidP="009C3327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9C3327" w:rsidRPr="00B47A4E" w:rsidRDefault="009C3327" w:rsidP="009C3327">
      <w:pPr>
        <w:autoSpaceDN w:val="0"/>
        <w:spacing w:line="360" w:lineRule="auto"/>
        <w:textAlignment w:val="baseline"/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181C1E" w:rsidRPr="002067DB" w:rsidRDefault="00181C1E" w:rsidP="00181C1E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181C1E" w:rsidRPr="009C3327" w:rsidRDefault="00181C1E" w:rsidP="00181C1E">
      <w:pPr>
        <w:jc w:val="center"/>
        <w:rPr>
          <w:color w:val="000000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6B167E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9C3327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181C1E">
        <w:rPr>
          <w:b/>
          <w:color w:val="000000"/>
          <w:sz w:val="28"/>
          <w:szCs w:val="28"/>
        </w:rPr>
        <w:t>Подготовка выступления</w:t>
      </w:r>
      <w:proofErr w:type="gramStart"/>
      <w:r w:rsidRPr="00181C1E">
        <w:rPr>
          <w:b/>
          <w:color w:val="000000"/>
          <w:sz w:val="28"/>
          <w:szCs w:val="28"/>
        </w:rPr>
        <w:t xml:space="preserve"> ,</w:t>
      </w:r>
      <w:proofErr w:type="gramEnd"/>
      <w:r w:rsidRPr="00181C1E">
        <w:rPr>
          <w:b/>
          <w:color w:val="000000"/>
          <w:sz w:val="28"/>
          <w:szCs w:val="28"/>
        </w:rPr>
        <w:t>презентации</w:t>
      </w:r>
      <w:r w:rsidRPr="009C3327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181C1E" w:rsidRPr="00D6315B" w:rsidRDefault="00181C1E" w:rsidP="00181C1E">
      <w:pPr>
        <w:jc w:val="center"/>
        <w:rPr>
          <w:b/>
          <w:sz w:val="28"/>
          <w:szCs w:val="28"/>
        </w:rPr>
      </w:pPr>
    </w:p>
    <w:p w:rsidR="00181C1E" w:rsidRPr="00D6315B" w:rsidRDefault="00181C1E" w:rsidP="00181C1E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89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="00540AF4">
        <w:rPr>
          <w:b/>
          <w:sz w:val="28"/>
          <w:szCs w:val="28"/>
        </w:rPr>
        <w:t>С</w:t>
      </w:r>
      <w:r w:rsidR="00540AF4" w:rsidRPr="00540AF4">
        <w:rPr>
          <w:b/>
          <w:sz w:val="28"/>
          <w:szCs w:val="28"/>
        </w:rPr>
        <w:t>истематизация материала по теме курсовой работы</w:t>
      </w:r>
      <w:proofErr w:type="gramStart"/>
      <w:r w:rsidR="00540AF4" w:rsidRPr="00540AF4">
        <w:rPr>
          <w:b/>
          <w:sz w:val="28"/>
          <w:szCs w:val="28"/>
        </w:rPr>
        <w:t>.</w:t>
      </w:r>
      <w:r w:rsidRPr="00D6315B">
        <w:rPr>
          <w:b/>
          <w:sz w:val="28"/>
          <w:szCs w:val="28"/>
        </w:rPr>
        <w:t>.</w:t>
      </w:r>
      <w:proofErr w:type="gramEnd"/>
    </w:p>
    <w:p w:rsidR="00181C1E" w:rsidRPr="002067DB" w:rsidRDefault="00181C1E" w:rsidP="00181C1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>
        <w:rPr>
          <w:rFonts w:eastAsia="Lucida Sans Unicode"/>
          <w:kern w:val="3"/>
          <w:sz w:val="28"/>
          <w:szCs w:val="28"/>
          <w:lang w:eastAsia="en-US"/>
        </w:rPr>
        <w:t xml:space="preserve">научиться </w:t>
      </w:r>
      <w:r w:rsidR="00540AF4">
        <w:rPr>
          <w:rFonts w:eastAsia="Lucida Sans Unicode"/>
          <w:kern w:val="3"/>
          <w:sz w:val="28"/>
          <w:szCs w:val="28"/>
          <w:lang w:eastAsia="en-US"/>
        </w:rPr>
        <w:t>проводить подготовку выступления</w:t>
      </w:r>
    </w:p>
    <w:p w:rsidR="00181C1E" w:rsidRPr="002067DB" w:rsidRDefault="00181C1E" w:rsidP="00181C1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181C1E" w:rsidRPr="00540AF4" w:rsidRDefault="00540AF4" w:rsidP="00181C1E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Провести подготовку выступления</w:t>
      </w:r>
    </w:p>
    <w:p w:rsidR="00540AF4" w:rsidRPr="009C3327" w:rsidRDefault="00540AF4" w:rsidP="00181C1E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Подготовить презентацию</w:t>
      </w:r>
    </w:p>
    <w:p w:rsidR="00181C1E" w:rsidRPr="009C3327" w:rsidRDefault="00181C1E" w:rsidP="00181C1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 w:rsidRPr="009C3327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181C1E" w:rsidRPr="00181C1E" w:rsidRDefault="00540AF4" w:rsidP="00181C1E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Провести подготовку своего выступления</w:t>
      </w:r>
    </w:p>
    <w:p w:rsidR="00181C1E" w:rsidRPr="009C3327" w:rsidRDefault="00540AF4" w:rsidP="00181C1E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Разработать </w:t>
      </w:r>
      <w:proofErr w:type="spellStart"/>
      <w:r>
        <w:rPr>
          <w:rFonts w:eastAsia="Lucida Sans Unicode"/>
          <w:kern w:val="3"/>
          <w:sz w:val="28"/>
          <w:szCs w:val="28"/>
          <w:lang w:eastAsia="en-US"/>
        </w:rPr>
        <w:t>мультимедийную</w:t>
      </w:r>
      <w:proofErr w:type="spellEnd"/>
      <w:r>
        <w:rPr>
          <w:rFonts w:eastAsia="Lucida Sans Unicode"/>
          <w:kern w:val="3"/>
          <w:sz w:val="28"/>
          <w:szCs w:val="28"/>
          <w:lang w:eastAsia="en-US"/>
        </w:rPr>
        <w:t xml:space="preserve"> презентацию по теме своего исследования</w:t>
      </w:r>
    </w:p>
    <w:p w:rsidR="00181C1E" w:rsidRDefault="00181C1E" w:rsidP="00181C1E">
      <w:pPr>
        <w:numPr>
          <w:ilvl w:val="0"/>
          <w:numId w:val="8"/>
        </w:numPr>
        <w:autoSpaceDN w:val="0"/>
        <w:ind w:firstLine="709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>
        <w:rPr>
          <w:color w:val="000000"/>
          <w:sz w:val="28"/>
          <w:szCs w:val="28"/>
        </w:rPr>
        <w:t>Сделать выводы по работе</w:t>
      </w:r>
    </w:p>
    <w:p w:rsidR="00181C1E" w:rsidRDefault="00181C1E" w:rsidP="00181C1E">
      <w:pPr>
        <w:autoSpaceDN w:val="0"/>
        <w:textAlignment w:val="baseline"/>
        <w:rPr>
          <w:rFonts w:eastAsia="Lucida Sans Unicode"/>
          <w:b/>
          <w:kern w:val="3"/>
          <w:sz w:val="28"/>
          <w:szCs w:val="28"/>
          <w:u w:val="single"/>
          <w:lang w:eastAsia="en-US"/>
        </w:rPr>
      </w:pPr>
      <w:r>
        <w:rPr>
          <w:rFonts w:eastAsia="Lucida Sans Unicode"/>
          <w:b/>
          <w:kern w:val="3"/>
          <w:sz w:val="28"/>
          <w:szCs w:val="28"/>
          <w:u w:val="single"/>
          <w:lang w:eastAsia="en-US"/>
        </w:rPr>
        <w:br/>
      </w: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181C1E" w:rsidRPr="002067DB" w:rsidRDefault="00181C1E" w:rsidP="00181C1E">
      <w:pPr>
        <w:autoSpaceDN w:val="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181C1E" w:rsidRPr="006B167E" w:rsidRDefault="00540AF4" w:rsidP="00181C1E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Тезисами выпишите основные этапы и моменты в вашей исследовательской работе;</w:t>
      </w:r>
    </w:p>
    <w:p w:rsidR="00181C1E" w:rsidRPr="00540AF4" w:rsidRDefault="00540AF4" w:rsidP="00181C1E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Style w:val="a8"/>
          <w:b w:val="0"/>
          <w:sz w:val="28"/>
          <w:szCs w:val="28"/>
        </w:rPr>
        <w:t>Кратко, но содержательно опишите каждый выделанный Вами тезис</w:t>
      </w:r>
      <w:r w:rsidR="00181C1E" w:rsidRPr="005C2052">
        <w:rPr>
          <w:sz w:val="28"/>
          <w:szCs w:val="28"/>
        </w:rPr>
        <w:t>;</w:t>
      </w:r>
    </w:p>
    <w:p w:rsidR="00540AF4" w:rsidRPr="00540AF4" w:rsidRDefault="00540AF4" w:rsidP="00181C1E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Напишите небольшой реферат своего исследования (1- 2 страницы);</w:t>
      </w:r>
    </w:p>
    <w:p w:rsidR="00540AF4" w:rsidRPr="00540AF4" w:rsidRDefault="00540AF4" w:rsidP="00181C1E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На выступление дается 5 минут;</w:t>
      </w:r>
    </w:p>
    <w:p w:rsidR="00540AF4" w:rsidRPr="005C2052" w:rsidRDefault="00540AF4" w:rsidP="00181C1E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Подготовьте презентацию к своему выступлению на основе выделенных тезисов;</w:t>
      </w:r>
    </w:p>
    <w:p w:rsidR="00181C1E" w:rsidRDefault="00181C1E" w:rsidP="00181C1E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 xml:space="preserve">Напишите содержательный вывод по </w:t>
      </w:r>
      <w:r w:rsidR="00540AF4"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проделанной работе</w:t>
      </w:r>
      <w:r>
        <w:rPr>
          <w:rFonts w:eastAsia="Lucida Sans Unicode"/>
          <w:bCs/>
          <w:color w:val="222222"/>
          <w:kern w:val="3"/>
          <w:sz w:val="28"/>
          <w:szCs w:val="28"/>
          <w:lang w:eastAsia="en-US"/>
        </w:rPr>
        <w:t>.</w:t>
      </w:r>
    </w:p>
    <w:p w:rsidR="00181C1E" w:rsidRPr="002067DB" w:rsidRDefault="00181C1E" w:rsidP="00181C1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 xml:space="preserve"> Форма контроля и критерии оценки:</w:t>
      </w:r>
    </w:p>
    <w:p w:rsidR="00181C1E" w:rsidRPr="002067DB" w:rsidRDefault="00181C1E" w:rsidP="00181C1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181C1E" w:rsidRPr="002067DB" w:rsidRDefault="00181C1E" w:rsidP="00181C1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181C1E" w:rsidRPr="002067DB" w:rsidRDefault="00181C1E" w:rsidP="00181C1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181C1E" w:rsidRPr="002067DB" w:rsidRDefault="00181C1E" w:rsidP="00181C1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181C1E" w:rsidRPr="002067DB" w:rsidRDefault="00181C1E" w:rsidP="00181C1E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lastRenderedPageBreak/>
        <w:t>«2» - работа не выполнена.</w:t>
      </w:r>
    </w:p>
    <w:p w:rsidR="00181C1E" w:rsidRPr="00B47A4E" w:rsidRDefault="00181C1E" w:rsidP="00181C1E">
      <w:pPr>
        <w:autoSpaceDN w:val="0"/>
        <w:spacing w:line="360" w:lineRule="auto"/>
        <w:textAlignment w:val="baseline"/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5009ED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p w:rsidR="00540AF4" w:rsidRPr="002067DB" w:rsidRDefault="00540AF4" w:rsidP="00540AF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>
        <w:br w:type="page"/>
      </w:r>
      <w:r w:rsidRPr="002067DB">
        <w:rPr>
          <w:rFonts w:eastAsia="Lucida Sans Unicode"/>
          <w:b/>
          <w:kern w:val="3"/>
          <w:sz w:val="28"/>
          <w:szCs w:val="28"/>
          <w:lang w:eastAsia="en-US"/>
        </w:rPr>
        <w:lastRenderedPageBreak/>
        <w:t>Методические рекомендации по выполнению самостоятельной работы</w:t>
      </w:r>
    </w:p>
    <w:p w:rsidR="00540AF4" w:rsidRPr="009C3327" w:rsidRDefault="00540AF4" w:rsidP="00540AF4">
      <w:pPr>
        <w:jc w:val="center"/>
        <w:rPr>
          <w:color w:val="000000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Тема</w:t>
      </w:r>
      <w:r w:rsidRPr="006B167E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9C3327">
        <w:rPr>
          <w:rFonts w:eastAsia="Lucida Sans Unicode"/>
          <w:b/>
          <w:kern w:val="3"/>
          <w:sz w:val="28"/>
          <w:szCs w:val="28"/>
          <w:lang w:eastAsia="en-US"/>
        </w:rPr>
        <w:t>«</w:t>
      </w:r>
      <w:r w:rsidRPr="00540AF4">
        <w:rPr>
          <w:b/>
          <w:color w:val="000000"/>
          <w:sz w:val="28"/>
          <w:szCs w:val="28"/>
        </w:rPr>
        <w:t>Защита курсовой работы</w:t>
      </w:r>
      <w:r w:rsidRPr="00540AF4">
        <w:rPr>
          <w:rFonts w:eastAsia="Lucida Sans Unicode"/>
          <w:b/>
          <w:kern w:val="3"/>
          <w:sz w:val="28"/>
          <w:szCs w:val="28"/>
          <w:lang w:eastAsia="en-US"/>
        </w:rPr>
        <w:t>».</w:t>
      </w:r>
    </w:p>
    <w:p w:rsidR="00540AF4" w:rsidRPr="00D6315B" w:rsidRDefault="00540AF4" w:rsidP="00540AF4">
      <w:pPr>
        <w:jc w:val="center"/>
        <w:rPr>
          <w:b/>
          <w:sz w:val="28"/>
          <w:szCs w:val="28"/>
        </w:rPr>
      </w:pPr>
    </w:p>
    <w:p w:rsidR="00540AF4" w:rsidRPr="00D6315B" w:rsidRDefault="00540AF4" w:rsidP="00540AF4">
      <w:pPr>
        <w:autoSpaceDN w:val="0"/>
        <w:spacing w:after="200" w:line="276" w:lineRule="auto"/>
        <w:jc w:val="center"/>
        <w:textAlignment w:val="baseline"/>
        <w:rPr>
          <w:rFonts w:ascii="Calibri" w:eastAsia="Lucida Sans Unicode" w:hAnsi="Calibri" w:cs="Calibri"/>
          <w:b/>
          <w:kern w:val="3"/>
          <w:sz w:val="28"/>
          <w:szCs w:val="28"/>
          <w:lang w:eastAsia="en-US"/>
        </w:rPr>
      </w:pP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>Самостоятельная работа №</w:t>
      </w:r>
      <w:r>
        <w:rPr>
          <w:rFonts w:eastAsia="Lucida Sans Unicode"/>
          <w:b/>
          <w:kern w:val="3"/>
          <w:sz w:val="28"/>
          <w:szCs w:val="28"/>
          <w:lang w:eastAsia="en-US"/>
        </w:rPr>
        <w:t>90</w:t>
      </w:r>
      <w:r w:rsidRPr="00D6315B">
        <w:rPr>
          <w:rFonts w:eastAsia="Lucida Sans Unicode"/>
          <w:b/>
          <w:kern w:val="3"/>
          <w:sz w:val="28"/>
          <w:szCs w:val="28"/>
          <w:lang w:eastAsia="en-US"/>
        </w:rPr>
        <w:t xml:space="preserve">: </w:t>
      </w:r>
      <w:r w:rsidRPr="00540AF4">
        <w:rPr>
          <w:b/>
          <w:sz w:val="28"/>
          <w:szCs w:val="28"/>
        </w:rPr>
        <w:t>Подготовка к защите курсовой работы</w:t>
      </w:r>
      <w:r w:rsidRPr="00D6315B">
        <w:rPr>
          <w:b/>
          <w:sz w:val="28"/>
          <w:szCs w:val="28"/>
        </w:rPr>
        <w:t>.</w:t>
      </w:r>
    </w:p>
    <w:p w:rsidR="00540AF4" w:rsidRPr="002067DB" w:rsidRDefault="00540AF4" w:rsidP="00540AF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Учебная цель:</w:t>
      </w:r>
      <w:r w:rsidRPr="002067DB">
        <w:rPr>
          <w:rFonts w:eastAsia="Lucida Sans Unicode"/>
          <w:kern w:val="3"/>
          <w:sz w:val="28"/>
          <w:szCs w:val="28"/>
          <w:lang w:eastAsia="en-US"/>
        </w:rPr>
        <w:t xml:space="preserve"> </w:t>
      </w:r>
      <w:r w:rsidR="005009ED">
        <w:rPr>
          <w:rFonts w:eastAsia="Lucida Sans Unicode"/>
          <w:kern w:val="3"/>
          <w:sz w:val="28"/>
          <w:szCs w:val="28"/>
          <w:lang w:eastAsia="en-US"/>
        </w:rPr>
        <w:t>научиться защищать курсовую работу</w:t>
      </w:r>
    </w:p>
    <w:p w:rsidR="00540AF4" w:rsidRPr="002067DB" w:rsidRDefault="00540AF4" w:rsidP="00540AF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Учебные задачи:</w:t>
      </w:r>
    </w:p>
    <w:p w:rsidR="00540AF4" w:rsidRPr="00540AF4" w:rsidRDefault="00540AF4" w:rsidP="00540AF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 xml:space="preserve">Провести подготовку </w:t>
      </w:r>
      <w:r w:rsidR="005009ED">
        <w:rPr>
          <w:rFonts w:eastAsia="Lucida Sans Unicode"/>
          <w:kern w:val="3"/>
          <w:sz w:val="28"/>
          <w:szCs w:val="28"/>
          <w:lang w:eastAsia="en-US"/>
        </w:rPr>
        <w:t>к защите курсовой работы</w:t>
      </w:r>
    </w:p>
    <w:p w:rsidR="00540AF4" w:rsidRPr="009C3327" w:rsidRDefault="005009ED" w:rsidP="00540AF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Защитить курсовую работу</w:t>
      </w:r>
    </w:p>
    <w:p w:rsidR="00540AF4" w:rsidRPr="009C3327" w:rsidRDefault="00540AF4" w:rsidP="00540AF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 w:rsidRPr="009C3327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Задание для самостоятельной работы:</w:t>
      </w:r>
    </w:p>
    <w:p w:rsidR="00540AF4" w:rsidRPr="00181C1E" w:rsidRDefault="00540AF4" w:rsidP="00540AF4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jc w:val="both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Провести подготовку своего выступления</w:t>
      </w:r>
      <w:r w:rsidR="005009ED">
        <w:rPr>
          <w:rFonts w:eastAsia="Lucida Sans Unicode"/>
          <w:kern w:val="3"/>
          <w:sz w:val="28"/>
          <w:szCs w:val="28"/>
          <w:lang w:eastAsia="en-US"/>
        </w:rPr>
        <w:t xml:space="preserve"> к защите курсовой работы</w:t>
      </w:r>
    </w:p>
    <w:p w:rsidR="005009ED" w:rsidRPr="005009ED" w:rsidRDefault="005009ED" w:rsidP="005009ED">
      <w:pPr>
        <w:widowControl w:val="0"/>
        <w:numPr>
          <w:ilvl w:val="0"/>
          <w:numId w:val="8"/>
        </w:numPr>
        <w:autoSpaceDN w:val="0"/>
        <w:spacing w:after="200" w:line="360" w:lineRule="auto"/>
        <w:ind w:left="720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>
        <w:rPr>
          <w:rFonts w:eastAsia="Lucida Sans Unicode"/>
          <w:kern w:val="3"/>
          <w:sz w:val="28"/>
          <w:szCs w:val="28"/>
          <w:lang w:eastAsia="en-US"/>
        </w:rPr>
        <w:t>Защитить свою курсовую работу</w:t>
      </w:r>
    </w:p>
    <w:p w:rsidR="00540AF4" w:rsidRPr="005009ED" w:rsidRDefault="00540AF4" w:rsidP="005009ED">
      <w:pPr>
        <w:widowControl w:val="0"/>
        <w:autoSpaceDN w:val="0"/>
        <w:spacing w:after="200" w:line="360" w:lineRule="auto"/>
        <w:ind w:left="720" w:hanging="720"/>
        <w:textAlignment w:val="baseline"/>
        <w:rPr>
          <w:rFonts w:ascii="Calibri" w:eastAsia="Lucida Sans Unicode" w:hAnsi="Calibri" w:cs="Calibri"/>
          <w:kern w:val="3"/>
          <w:sz w:val="28"/>
          <w:szCs w:val="28"/>
          <w:lang w:eastAsia="en-US"/>
        </w:rPr>
      </w:pPr>
      <w:r w:rsidRPr="005009ED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Инструкция по выполнению самостоятельной работы:</w:t>
      </w:r>
    </w:p>
    <w:p w:rsidR="00540AF4" w:rsidRPr="002067DB" w:rsidRDefault="00540AF4" w:rsidP="005009ED">
      <w:pPr>
        <w:autoSpaceDN w:val="0"/>
        <w:ind w:hanging="720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</w:p>
    <w:p w:rsidR="00540AF4" w:rsidRPr="006B167E" w:rsidRDefault="005009ED" w:rsidP="00540AF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Прорепетируйте свое выступления на основе уже написанного реферата и разработанной презентации</w:t>
      </w:r>
      <w:r w:rsidR="00540AF4">
        <w:rPr>
          <w:sz w:val="28"/>
          <w:szCs w:val="28"/>
        </w:rPr>
        <w:t>;</w:t>
      </w:r>
    </w:p>
    <w:p w:rsidR="00540AF4" w:rsidRPr="00540AF4" w:rsidRDefault="005009ED" w:rsidP="00540AF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rStyle w:val="a8"/>
          <w:b w:val="0"/>
          <w:sz w:val="28"/>
          <w:szCs w:val="28"/>
        </w:rPr>
        <w:t>Помните, что Ваше выступление не должно превышать регламент времени в 5 минут</w:t>
      </w:r>
      <w:r w:rsidR="00540AF4" w:rsidRPr="005C2052">
        <w:rPr>
          <w:sz w:val="28"/>
          <w:szCs w:val="28"/>
        </w:rPr>
        <w:t>;</w:t>
      </w:r>
    </w:p>
    <w:p w:rsidR="00540AF4" w:rsidRPr="00540AF4" w:rsidRDefault="005009ED" w:rsidP="00540AF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Заранее подготовьте ответы на возможные вопросы к Вашему исследованию</w:t>
      </w:r>
    </w:p>
    <w:p w:rsidR="00540AF4" w:rsidRPr="00540AF4" w:rsidRDefault="005009ED" w:rsidP="00540AF4">
      <w:pPr>
        <w:numPr>
          <w:ilvl w:val="0"/>
          <w:numId w:val="22"/>
        </w:numPr>
        <w:autoSpaceDN w:val="0"/>
        <w:spacing w:line="360" w:lineRule="auto"/>
        <w:jc w:val="both"/>
        <w:textAlignment w:val="baseline"/>
        <w:rPr>
          <w:rFonts w:eastAsia="Lucida Sans Unicode"/>
          <w:kern w:val="3"/>
          <w:sz w:val="28"/>
          <w:szCs w:val="28"/>
          <w:lang w:eastAsia="en-US"/>
        </w:rPr>
      </w:pPr>
      <w:r>
        <w:rPr>
          <w:sz w:val="28"/>
          <w:szCs w:val="28"/>
        </w:rPr>
        <w:t>Защитите свою курсовую работу</w:t>
      </w:r>
      <w:r w:rsidR="00540AF4">
        <w:rPr>
          <w:sz w:val="28"/>
          <w:szCs w:val="28"/>
        </w:rPr>
        <w:t>;</w:t>
      </w:r>
    </w:p>
    <w:p w:rsidR="00540AF4" w:rsidRPr="002067DB" w:rsidRDefault="00540AF4" w:rsidP="00540AF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Форма контроля и критерии оценки:</w:t>
      </w:r>
    </w:p>
    <w:p w:rsidR="00540AF4" w:rsidRPr="002067DB" w:rsidRDefault="00540AF4" w:rsidP="00540AF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Проверка работы осуществляется в электронном виде, с последующим исправлением ошибок, конечный вариант сдается в печатном варианте.</w:t>
      </w:r>
    </w:p>
    <w:p w:rsidR="00540AF4" w:rsidRPr="002067DB" w:rsidRDefault="00540AF4" w:rsidP="00540AF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«5» - работа выполнена в назначенные сроки, без ошибок.</w:t>
      </w:r>
    </w:p>
    <w:p w:rsidR="00540AF4" w:rsidRPr="002067DB" w:rsidRDefault="00540AF4" w:rsidP="00540AF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«4» - работа выполнена в назначенные сроки с допущение некоторых ошибок.</w:t>
      </w:r>
    </w:p>
    <w:p w:rsidR="00540AF4" w:rsidRPr="002067DB" w:rsidRDefault="00540AF4" w:rsidP="00540AF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«3» - работа выполнена не правильно, сдана с опозданием.</w:t>
      </w:r>
    </w:p>
    <w:p w:rsidR="00540AF4" w:rsidRPr="002067DB" w:rsidRDefault="00540AF4" w:rsidP="00540AF4">
      <w:pPr>
        <w:autoSpaceDN w:val="0"/>
        <w:spacing w:line="360" w:lineRule="auto"/>
        <w:jc w:val="both"/>
        <w:textAlignment w:val="baseline"/>
        <w:rPr>
          <w:rFonts w:ascii="Calibri" w:eastAsia="Lucida Sans Unicode" w:hAnsi="Calibri" w:cs="Calibri"/>
          <w:kern w:val="3"/>
          <w:sz w:val="22"/>
          <w:szCs w:val="22"/>
          <w:lang w:eastAsia="en-US"/>
        </w:rPr>
      </w:pPr>
      <w:r w:rsidRPr="002067DB">
        <w:rPr>
          <w:rFonts w:eastAsia="Lucida Sans Unicode"/>
          <w:kern w:val="3"/>
          <w:sz w:val="28"/>
          <w:szCs w:val="28"/>
          <w:lang w:eastAsia="en-US"/>
        </w:rPr>
        <w:t>«2» - работа не выполнена.</w:t>
      </w:r>
    </w:p>
    <w:p w:rsidR="005009ED" w:rsidRPr="00B47A4E" w:rsidRDefault="005009ED" w:rsidP="005009ED">
      <w:pPr>
        <w:autoSpaceDN w:val="0"/>
        <w:spacing w:line="360" w:lineRule="auto"/>
        <w:textAlignment w:val="baseline"/>
      </w:pPr>
      <w:r w:rsidRPr="002067DB">
        <w:rPr>
          <w:rFonts w:eastAsia="Lucida Sans Unicode"/>
          <w:b/>
          <w:kern w:val="3"/>
          <w:sz w:val="28"/>
          <w:szCs w:val="28"/>
          <w:u w:val="single"/>
          <w:lang w:eastAsia="en-US"/>
        </w:rPr>
        <w:t>Список рекомендуемой литературы и нормативных актов:</w:t>
      </w:r>
    </w:p>
    <w:p w:rsidR="00DD6085" w:rsidRPr="005009ED" w:rsidRDefault="005009ED" w:rsidP="005009ED">
      <w:pPr>
        <w:spacing w:before="62" w:line="237" w:lineRule="exact"/>
        <w:rPr>
          <w:sz w:val="28"/>
          <w:szCs w:val="28"/>
        </w:rPr>
      </w:pPr>
      <w:r w:rsidRPr="005009ED">
        <w:rPr>
          <w:sz w:val="28"/>
          <w:szCs w:val="28"/>
        </w:rPr>
        <w:t xml:space="preserve">Шкляр М. Ф. Основы научных исследований. Учебное пособие для бакалавров / М. Ф. Шкляр. — 4-е изд. — М.: Издатель- </w:t>
      </w:r>
      <w:proofErr w:type="spellStart"/>
      <w:r w:rsidRPr="005009ED">
        <w:rPr>
          <w:sz w:val="28"/>
          <w:szCs w:val="28"/>
        </w:rPr>
        <w:t>ско-торговая</w:t>
      </w:r>
      <w:proofErr w:type="spellEnd"/>
      <w:r w:rsidRPr="005009ED">
        <w:rPr>
          <w:sz w:val="28"/>
          <w:szCs w:val="28"/>
        </w:rPr>
        <w:t xml:space="preserve"> корпорация «Дашков и</w:t>
      </w:r>
      <w:proofErr w:type="gramStart"/>
      <w:r w:rsidRPr="005009ED">
        <w:rPr>
          <w:sz w:val="28"/>
          <w:szCs w:val="28"/>
        </w:rPr>
        <w:t xml:space="preserve"> К</w:t>
      </w:r>
      <w:proofErr w:type="gramEnd"/>
      <w:r w:rsidRPr="005009ED">
        <w:rPr>
          <w:sz w:val="28"/>
          <w:szCs w:val="28"/>
        </w:rPr>
        <w:t>°», 2012. — 244    с.</w:t>
      </w:r>
    </w:p>
    <w:sectPr w:rsidR="00DD6085" w:rsidRPr="005009ED" w:rsidSect="00574862">
      <w:footerReference w:type="default" r:id="rId30"/>
      <w:pgSz w:w="11905" w:h="16837"/>
      <w:pgMar w:top="709" w:right="849" w:bottom="426" w:left="113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1C1E" w:rsidRDefault="00181C1E">
      <w:r>
        <w:separator/>
      </w:r>
    </w:p>
  </w:endnote>
  <w:endnote w:type="continuationSeparator" w:id="0">
    <w:p w:rsidR="00181C1E" w:rsidRDefault="00181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1C1E" w:rsidRDefault="00181C1E">
    <w:pPr>
      <w:pStyle w:val="2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1C1E" w:rsidRDefault="00181C1E">
      <w:r>
        <w:separator/>
      </w:r>
    </w:p>
  </w:footnote>
  <w:footnote w:type="continuationSeparator" w:id="0">
    <w:p w:rsidR="00181C1E" w:rsidRDefault="00181C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5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</w:abstractNum>
  <w:abstractNum w:abstractNumId="9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1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12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</w:abstractNum>
  <w:abstractNum w:abstractNumId="14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15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>
    <w:nsid w:val="00000011"/>
    <w:multiLevelType w:val="single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7">
    <w:nsid w:val="00000012"/>
    <w:multiLevelType w:val="singleLevel"/>
    <w:tmpl w:val="0000001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18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9">
    <w:nsid w:val="00000014"/>
    <w:multiLevelType w:val="singleLevel"/>
    <w:tmpl w:val="0E0E802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0">
    <w:nsid w:val="00000015"/>
    <w:multiLevelType w:val="singleLevel"/>
    <w:tmpl w:val="0000001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21">
    <w:nsid w:val="00000016"/>
    <w:multiLevelType w:val="single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3">
    <w:nsid w:val="00000018"/>
    <w:multiLevelType w:val="singleLevel"/>
    <w:tmpl w:val="00000018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24">
    <w:nsid w:val="00000019"/>
    <w:multiLevelType w:val="singleLevel"/>
    <w:tmpl w:val="00000019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25">
    <w:nsid w:val="0000001A"/>
    <w:multiLevelType w:val="singleLevel"/>
    <w:tmpl w:val="0000001A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26">
    <w:nsid w:val="0000001B"/>
    <w:multiLevelType w:val="singleLevel"/>
    <w:tmpl w:val="0000001B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27">
    <w:nsid w:val="0000001C"/>
    <w:multiLevelType w:val="single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28">
    <w:nsid w:val="0000001D"/>
    <w:multiLevelType w:val="singleLevel"/>
    <w:tmpl w:val="0000001D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9">
    <w:nsid w:val="0000001E"/>
    <w:multiLevelType w:val="singleLevel"/>
    <w:tmpl w:val="0000001E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0">
    <w:nsid w:val="0000001F"/>
    <w:multiLevelType w:val="singleLevel"/>
    <w:tmpl w:val="0000001F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1">
    <w:nsid w:val="00000020"/>
    <w:multiLevelType w:val="singleLevel"/>
    <w:tmpl w:val="0000002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</w:abstractNum>
  <w:abstractNum w:abstractNumId="32">
    <w:nsid w:val="00000021"/>
    <w:multiLevelType w:val="singleLevel"/>
    <w:tmpl w:val="00000021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33">
    <w:nsid w:val="00000022"/>
    <w:multiLevelType w:val="singleLevel"/>
    <w:tmpl w:val="00000022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4">
    <w:nsid w:val="00000023"/>
    <w:multiLevelType w:val="singleLevel"/>
    <w:tmpl w:val="00000023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5">
    <w:nsid w:val="00000024"/>
    <w:multiLevelType w:val="singleLevel"/>
    <w:tmpl w:val="00000024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36">
    <w:nsid w:val="00000025"/>
    <w:multiLevelType w:val="singleLevel"/>
    <w:tmpl w:val="00000025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37">
    <w:nsid w:val="00000026"/>
    <w:multiLevelType w:val="singleLevel"/>
    <w:tmpl w:val="00000026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8">
    <w:nsid w:val="00000027"/>
    <w:multiLevelType w:val="singleLevel"/>
    <w:tmpl w:val="00000027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39">
    <w:nsid w:val="00000028"/>
    <w:multiLevelType w:val="singleLevel"/>
    <w:tmpl w:val="00000028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</w:abstractNum>
  <w:abstractNum w:abstractNumId="40">
    <w:nsid w:val="00DF117D"/>
    <w:multiLevelType w:val="multilevel"/>
    <w:tmpl w:val="2778A70E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1">
    <w:nsid w:val="08183571"/>
    <w:multiLevelType w:val="hybridMultilevel"/>
    <w:tmpl w:val="B92A09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37C28E7"/>
    <w:multiLevelType w:val="hybridMultilevel"/>
    <w:tmpl w:val="E5045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995EEE"/>
    <w:multiLevelType w:val="hybridMultilevel"/>
    <w:tmpl w:val="D632E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7E016B5"/>
    <w:multiLevelType w:val="hybridMultilevel"/>
    <w:tmpl w:val="B5E49D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9A46FD9"/>
    <w:multiLevelType w:val="multilevel"/>
    <w:tmpl w:val="2ED2A5DA"/>
    <w:numStyleLink w:val="WWNum2"/>
  </w:abstractNum>
  <w:abstractNum w:abstractNumId="46">
    <w:nsid w:val="19F625F3"/>
    <w:multiLevelType w:val="hybridMultilevel"/>
    <w:tmpl w:val="3098A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E931761"/>
    <w:multiLevelType w:val="multilevel"/>
    <w:tmpl w:val="33B8A758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8">
    <w:nsid w:val="2926631A"/>
    <w:multiLevelType w:val="hybridMultilevel"/>
    <w:tmpl w:val="580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B5A5C97"/>
    <w:multiLevelType w:val="hybridMultilevel"/>
    <w:tmpl w:val="899E1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35FD5FCF"/>
    <w:multiLevelType w:val="hybridMultilevel"/>
    <w:tmpl w:val="6C8A7172"/>
    <w:lvl w:ilvl="0" w:tplc="D1869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38025209"/>
    <w:multiLevelType w:val="hybridMultilevel"/>
    <w:tmpl w:val="BC385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3CEF6D3B"/>
    <w:multiLevelType w:val="multilevel"/>
    <w:tmpl w:val="87FA00DA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3">
    <w:nsid w:val="3ED772EB"/>
    <w:multiLevelType w:val="multilevel"/>
    <w:tmpl w:val="2778A70E"/>
    <w:numStyleLink w:val="WWNum7"/>
  </w:abstractNum>
  <w:abstractNum w:abstractNumId="54">
    <w:nsid w:val="433758F1"/>
    <w:multiLevelType w:val="hybridMultilevel"/>
    <w:tmpl w:val="2F96D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46AF5D79"/>
    <w:multiLevelType w:val="multilevel"/>
    <w:tmpl w:val="467A1ED0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6">
    <w:nsid w:val="475E135A"/>
    <w:multiLevelType w:val="multilevel"/>
    <w:tmpl w:val="18B2A666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7">
    <w:nsid w:val="4E44449E"/>
    <w:multiLevelType w:val="multilevel"/>
    <w:tmpl w:val="23A4BB9A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8">
    <w:nsid w:val="500648FA"/>
    <w:multiLevelType w:val="hybridMultilevel"/>
    <w:tmpl w:val="A6CEA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1125422"/>
    <w:multiLevelType w:val="multilevel"/>
    <w:tmpl w:val="2778A70E"/>
    <w:numStyleLink w:val="WWNum7"/>
  </w:abstractNum>
  <w:abstractNum w:abstractNumId="60">
    <w:nsid w:val="570647C8"/>
    <w:multiLevelType w:val="multilevel"/>
    <w:tmpl w:val="088406C8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1">
    <w:nsid w:val="61AA0B76"/>
    <w:multiLevelType w:val="hybridMultilevel"/>
    <w:tmpl w:val="C386A0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68717E1"/>
    <w:multiLevelType w:val="hybridMultilevel"/>
    <w:tmpl w:val="9DE26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C2B7BCA"/>
    <w:multiLevelType w:val="hybridMultilevel"/>
    <w:tmpl w:val="6BF29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81B6499"/>
    <w:multiLevelType w:val="multilevel"/>
    <w:tmpl w:val="2ED2A5DA"/>
    <w:numStyleLink w:val="WWNum2"/>
  </w:abstractNum>
  <w:abstractNum w:abstractNumId="65">
    <w:nsid w:val="7D1C7E8F"/>
    <w:multiLevelType w:val="multilevel"/>
    <w:tmpl w:val="2ED2A5DA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52"/>
  </w:num>
  <w:num w:numId="3">
    <w:abstractNumId w:val="65"/>
  </w:num>
  <w:num w:numId="4">
    <w:abstractNumId w:val="60"/>
  </w:num>
  <w:num w:numId="5">
    <w:abstractNumId w:val="55"/>
  </w:num>
  <w:num w:numId="6">
    <w:abstractNumId w:val="57"/>
  </w:num>
  <w:num w:numId="7">
    <w:abstractNumId w:val="56"/>
  </w:num>
  <w:num w:numId="8">
    <w:abstractNumId w:val="40"/>
    <w:lvlOverride w:ilvl="0">
      <w:lvl w:ilvl="0">
        <w:numFmt w:val="bullet"/>
        <w:lvlText w:val=""/>
        <w:lvlJc w:val="left"/>
        <w:rPr>
          <w:rFonts w:ascii="Symbol" w:hAnsi="Symbol"/>
        </w:rPr>
      </w:lvl>
    </w:lvlOverride>
  </w:num>
  <w:num w:numId="9">
    <w:abstractNumId w:val="63"/>
  </w:num>
  <w:num w:numId="10">
    <w:abstractNumId w:val="51"/>
  </w:num>
  <w:num w:numId="11">
    <w:abstractNumId w:val="49"/>
  </w:num>
  <w:num w:numId="12">
    <w:abstractNumId w:val="46"/>
  </w:num>
  <w:num w:numId="13">
    <w:abstractNumId w:val="43"/>
  </w:num>
  <w:num w:numId="14">
    <w:abstractNumId w:val="58"/>
  </w:num>
  <w:num w:numId="15">
    <w:abstractNumId w:val="61"/>
  </w:num>
  <w:num w:numId="16">
    <w:abstractNumId w:val="54"/>
  </w:num>
  <w:num w:numId="17">
    <w:abstractNumId w:val="48"/>
  </w:num>
  <w:num w:numId="18">
    <w:abstractNumId w:val="43"/>
  </w:num>
  <w:num w:numId="19">
    <w:abstractNumId w:val="44"/>
  </w:num>
  <w:num w:numId="20">
    <w:abstractNumId w:val="62"/>
  </w:num>
  <w:num w:numId="21">
    <w:abstractNumId w:val="41"/>
  </w:num>
  <w:num w:numId="22">
    <w:abstractNumId w:val="50"/>
  </w:num>
  <w:num w:numId="23">
    <w:abstractNumId w:val="59"/>
  </w:num>
  <w:num w:numId="24">
    <w:abstractNumId w:val="53"/>
  </w:num>
  <w:num w:numId="25">
    <w:abstractNumId w:val="47"/>
  </w:num>
  <w:num w:numId="26">
    <w:abstractNumId w:val="64"/>
  </w:num>
  <w:num w:numId="27">
    <w:abstractNumId w:val="45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bullet"/>
        <w:lvlText w:val=""/>
        <w:lvlJc w:val="left"/>
        <w:rPr>
          <w:rFonts w:ascii="Symbol" w:hAnsi="Symbol" w:hint="default"/>
        </w:rPr>
      </w:lvl>
    </w:lvlOverride>
  </w:num>
  <w:num w:numId="28">
    <w:abstractNumId w:val="42"/>
  </w:num>
  <w:num w:numId="29">
    <w:abstractNumId w:val="40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34ED"/>
    <w:rsid w:val="0001002B"/>
    <w:rsid w:val="00024FA7"/>
    <w:rsid w:val="00025A71"/>
    <w:rsid w:val="00040092"/>
    <w:rsid w:val="00044B79"/>
    <w:rsid w:val="00053EBA"/>
    <w:rsid w:val="00055F05"/>
    <w:rsid w:val="0006670E"/>
    <w:rsid w:val="00070D44"/>
    <w:rsid w:val="00091A75"/>
    <w:rsid w:val="000D0F43"/>
    <w:rsid w:val="00101EAF"/>
    <w:rsid w:val="00104686"/>
    <w:rsid w:val="0011630F"/>
    <w:rsid w:val="001177AB"/>
    <w:rsid w:val="00120F18"/>
    <w:rsid w:val="00171E6B"/>
    <w:rsid w:val="00176633"/>
    <w:rsid w:val="00181C1E"/>
    <w:rsid w:val="001A2144"/>
    <w:rsid w:val="001A2DC0"/>
    <w:rsid w:val="001B1928"/>
    <w:rsid w:val="001B5289"/>
    <w:rsid w:val="001D416F"/>
    <w:rsid w:val="001D4742"/>
    <w:rsid w:val="001F52F5"/>
    <w:rsid w:val="001F670C"/>
    <w:rsid w:val="002067DB"/>
    <w:rsid w:val="00226BE4"/>
    <w:rsid w:val="002548F3"/>
    <w:rsid w:val="00261B62"/>
    <w:rsid w:val="00263EE8"/>
    <w:rsid w:val="00274E07"/>
    <w:rsid w:val="00277BEC"/>
    <w:rsid w:val="002A49B0"/>
    <w:rsid w:val="002B1BB0"/>
    <w:rsid w:val="002E23DB"/>
    <w:rsid w:val="002E408E"/>
    <w:rsid w:val="002E5AF3"/>
    <w:rsid w:val="003070D7"/>
    <w:rsid w:val="003134ED"/>
    <w:rsid w:val="003366CC"/>
    <w:rsid w:val="00345F2F"/>
    <w:rsid w:val="0035041D"/>
    <w:rsid w:val="003641E2"/>
    <w:rsid w:val="003A08FF"/>
    <w:rsid w:val="003C619A"/>
    <w:rsid w:val="004129DB"/>
    <w:rsid w:val="00422CD1"/>
    <w:rsid w:val="00424ECC"/>
    <w:rsid w:val="00427272"/>
    <w:rsid w:val="00443B39"/>
    <w:rsid w:val="004455C8"/>
    <w:rsid w:val="00461B94"/>
    <w:rsid w:val="0046521A"/>
    <w:rsid w:val="00483D09"/>
    <w:rsid w:val="00493BF4"/>
    <w:rsid w:val="004B4358"/>
    <w:rsid w:val="004D2144"/>
    <w:rsid w:val="004E4BF3"/>
    <w:rsid w:val="004E754F"/>
    <w:rsid w:val="004F07DD"/>
    <w:rsid w:val="004F7DDE"/>
    <w:rsid w:val="005009ED"/>
    <w:rsid w:val="005216D9"/>
    <w:rsid w:val="00526B3D"/>
    <w:rsid w:val="00540AF4"/>
    <w:rsid w:val="00547C59"/>
    <w:rsid w:val="00552594"/>
    <w:rsid w:val="00553F51"/>
    <w:rsid w:val="005558C4"/>
    <w:rsid w:val="00574862"/>
    <w:rsid w:val="00590731"/>
    <w:rsid w:val="005A2957"/>
    <w:rsid w:val="005A415D"/>
    <w:rsid w:val="005A7CB8"/>
    <w:rsid w:val="005B2720"/>
    <w:rsid w:val="005C2052"/>
    <w:rsid w:val="005E5C9B"/>
    <w:rsid w:val="00602C66"/>
    <w:rsid w:val="006221F8"/>
    <w:rsid w:val="00625DD1"/>
    <w:rsid w:val="006328DD"/>
    <w:rsid w:val="0069009A"/>
    <w:rsid w:val="00695EAB"/>
    <w:rsid w:val="006A27BF"/>
    <w:rsid w:val="006B167E"/>
    <w:rsid w:val="006D6EEC"/>
    <w:rsid w:val="006E42EC"/>
    <w:rsid w:val="006F5767"/>
    <w:rsid w:val="006F7AE9"/>
    <w:rsid w:val="0070258C"/>
    <w:rsid w:val="0072076C"/>
    <w:rsid w:val="007254AD"/>
    <w:rsid w:val="00741C34"/>
    <w:rsid w:val="0075404E"/>
    <w:rsid w:val="0076253E"/>
    <w:rsid w:val="00772393"/>
    <w:rsid w:val="0078057B"/>
    <w:rsid w:val="007A6CED"/>
    <w:rsid w:val="007F7632"/>
    <w:rsid w:val="0080584D"/>
    <w:rsid w:val="00821F03"/>
    <w:rsid w:val="00846E05"/>
    <w:rsid w:val="00847D29"/>
    <w:rsid w:val="008539F2"/>
    <w:rsid w:val="00855BFB"/>
    <w:rsid w:val="00864F66"/>
    <w:rsid w:val="008759C4"/>
    <w:rsid w:val="00880E4A"/>
    <w:rsid w:val="00885144"/>
    <w:rsid w:val="0089478E"/>
    <w:rsid w:val="008B1BF7"/>
    <w:rsid w:val="008D3164"/>
    <w:rsid w:val="008F3AEC"/>
    <w:rsid w:val="009051BA"/>
    <w:rsid w:val="00907DE4"/>
    <w:rsid w:val="009223DC"/>
    <w:rsid w:val="00985C08"/>
    <w:rsid w:val="00997B19"/>
    <w:rsid w:val="009B6B99"/>
    <w:rsid w:val="009C3327"/>
    <w:rsid w:val="009C358B"/>
    <w:rsid w:val="009C61FF"/>
    <w:rsid w:val="009D7DCA"/>
    <w:rsid w:val="009E69BB"/>
    <w:rsid w:val="00A23DB7"/>
    <w:rsid w:val="00A338BB"/>
    <w:rsid w:val="00AA5A82"/>
    <w:rsid w:val="00AB6693"/>
    <w:rsid w:val="00AC1B23"/>
    <w:rsid w:val="00AC478D"/>
    <w:rsid w:val="00AC4ADA"/>
    <w:rsid w:val="00AC6080"/>
    <w:rsid w:val="00AD3977"/>
    <w:rsid w:val="00AD7157"/>
    <w:rsid w:val="00AE6E88"/>
    <w:rsid w:val="00AF424D"/>
    <w:rsid w:val="00B10215"/>
    <w:rsid w:val="00B172A6"/>
    <w:rsid w:val="00B43DA9"/>
    <w:rsid w:val="00B47A4E"/>
    <w:rsid w:val="00B657EE"/>
    <w:rsid w:val="00B7645C"/>
    <w:rsid w:val="00B824AC"/>
    <w:rsid w:val="00B9492F"/>
    <w:rsid w:val="00BA02FB"/>
    <w:rsid w:val="00BA4022"/>
    <w:rsid w:val="00BB590C"/>
    <w:rsid w:val="00BD6361"/>
    <w:rsid w:val="00BE6778"/>
    <w:rsid w:val="00BF328A"/>
    <w:rsid w:val="00C026F6"/>
    <w:rsid w:val="00C15741"/>
    <w:rsid w:val="00C15899"/>
    <w:rsid w:val="00C41D64"/>
    <w:rsid w:val="00C60156"/>
    <w:rsid w:val="00C66A11"/>
    <w:rsid w:val="00C66BA2"/>
    <w:rsid w:val="00C82DE8"/>
    <w:rsid w:val="00C9663D"/>
    <w:rsid w:val="00CA2654"/>
    <w:rsid w:val="00CB5207"/>
    <w:rsid w:val="00CB5FE4"/>
    <w:rsid w:val="00CC2E4F"/>
    <w:rsid w:val="00CC5FEE"/>
    <w:rsid w:val="00CC79BF"/>
    <w:rsid w:val="00D101D7"/>
    <w:rsid w:val="00D10F14"/>
    <w:rsid w:val="00D1496A"/>
    <w:rsid w:val="00D22EB7"/>
    <w:rsid w:val="00D240E7"/>
    <w:rsid w:val="00D27AF8"/>
    <w:rsid w:val="00D321DF"/>
    <w:rsid w:val="00D336B7"/>
    <w:rsid w:val="00D43ABB"/>
    <w:rsid w:val="00D4418B"/>
    <w:rsid w:val="00D5516A"/>
    <w:rsid w:val="00D55B64"/>
    <w:rsid w:val="00D6315B"/>
    <w:rsid w:val="00D70AD3"/>
    <w:rsid w:val="00D81AFD"/>
    <w:rsid w:val="00D83D72"/>
    <w:rsid w:val="00D97F31"/>
    <w:rsid w:val="00DA635D"/>
    <w:rsid w:val="00DD6085"/>
    <w:rsid w:val="00DE0A2E"/>
    <w:rsid w:val="00DF0124"/>
    <w:rsid w:val="00E03785"/>
    <w:rsid w:val="00E0447D"/>
    <w:rsid w:val="00E066D5"/>
    <w:rsid w:val="00E13069"/>
    <w:rsid w:val="00E160EB"/>
    <w:rsid w:val="00E23DA3"/>
    <w:rsid w:val="00E51891"/>
    <w:rsid w:val="00E82A13"/>
    <w:rsid w:val="00E90DA2"/>
    <w:rsid w:val="00EC3DB6"/>
    <w:rsid w:val="00ED3F1D"/>
    <w:rsid w:val="00F0045D"/>
    <w:rsid w:val="00F06EE6"/>
    <w:rsid w:val="00F37078"/>
    <w:rsid w:val="00F41879"/>
    <w:rsid w:val="00F44772"/>
    <w:rsid w:val="00F54E9B"/>
    <w:rsid w:val="00F576FD"/>
    <w:rsid w:val="00F63640"/>
    <w:rsid w:val="00F73371"/>
    <w:rsid w:val="00F93C79"/>
    <w:rsid w:val="00F951E3"/>
    <w:rsid w:val="00F954B6"/>
    <w:rsid w:val="00F9792A"/>
    <w:rsid w:val="00FA7305"/>
    <w:rsid w:val="00FB4036"/>
    <w:rsid w:val="00FB543C"/>
    <w:rsid w:val="00FC6BD0"/>
    <w:rsid w:val="00FD0EF2"/>
    <w:rsid w:val="00FF1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4" type="connector" idref="#_x0000_s1031"/>
        <o:r id="V:Rule5" type="connector" idref="#_x0000_s1030"/>
        <o:r id="V:Rule6" type="connector" idref="#_x0000_s1029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F18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9C61F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0"/>
    <w:uiPriority w:val="9"/>
    <w:qFormat/>
    <w:rsid w:val="00AC1B23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qFormat/>
    <w:rsid w:val="00AC1B23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24z0">
    <w:name w:val="WW8Num24z0"/>
    <w:rsid w:val="00AC1B23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AC1B23"/>
  </w:style>
  <w:style w:type="character" w:styleId="a4">
    <w:name w:val="page number"/>
    <w:basedOn w:val="11"/>
    <w:rsid w:val="00AC1B23"/>
  </w:style>
  <w:style w:type="character" w:customStyle="1" w:styleId="a5">
    <w:name w:val="Текст сноски Знак"/>
    <w:basedOn w:val="11"/>
    <w:uiPriority w:val="99"/>
    <w:rsid w:val="00AC1B23"/>
  </w:style>
  <w:style w:type="character" w:customStyle="1" w:styleId="a6">
    <w:name w:val="Символ сноски"/>
    <w:rsid w:val="00AC1B23"/>
    <w:rPr>
      <w:vertAlign w:val="superscript"/>
    </w:rPr>
  </w:style>
  <w:style w:type="character" w:customStyle="1" w:styleId="a7">
    <w:name w:val="Верхний колонтитул Знак"/>
    <w:rsid w:val="00AC1B23"/>
    <w:rPr>
      <w:sz w:val="24"/>
      <w:szCs w:val="24"/>
    </w:rPr>
  </w:style>
  <w:style w:type="character" w:customStyle="1" w:styleId="20">
    <w:name w:val="Заголовок 2 Знак"/>
    <w:uiPriority w:val="9"/>
    <w:rsid w:val="00AC1B23"/>
    <w:rPr>
      <w:b/>
      <w:bCs/>
      <w:sz w:val="36"/>
      <w:szCs w:val="36"/>
    </w:rPr>
  </w:style>
  <w:style w:type="character" w:customStyle="1" w:styleId="30">
    <w:name w:val="Заголовок 3 Знак"/>
    <w:rsid w:val="00AC1B23"/>
    <w:rPr>
      <w:rFonts w:ascii="Cambria" w:hAnsi="Cambria"/>
      <w:b/>
      <w:bCs/>
      <w:sz w:val="26"/>
      <w:szCs w:val="26"/>
    </w:rPr>
  </w:style>
  <w:style w:type="character" w:customStyle="1" w:styleId="apple-converted-space">
    <w:name w:val="apple-converted-space"/>
    <w:basedOn w:val="11"/>
    <w:rsid w:val="00AC1B23"/>
  </w:style>
  <w:style w:type="character" w:styleId="a8">
    <w:name w:val="Strong"/>
    <w:uiPriority w:val="22"/>
    <w:qFormat/>
    <w:rsid w:val="00AC1B23"/>
    <w:rPr>
      <w:b/>
      <w:bCs/>
    </w:rPr>
  </w:style>
  <w:style w:type="paragraph" w:customStyle="1" w:styleId="a9">
    <w:name w:val="Заголовок"/>
    <w:basedOn w:val="a"/>
    <w:next w:val="a0"/>
    <w:rsid w:val="00AC1B2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0">
    <w:name w:val="Body Text"/>
    <w:basedOn w:val="a"/>
    <w:link w:val="aa"/>
    <w:uiPriority w:val="99"/>
    <w:rsid w:val="00AC1B23"/>
    <w:pPr>
      <w:spacing w:after="120"/>
    </w:pPr>
  </w:style>
  <w:style w:type="paragraph" w:styleId="ab">
    <w:name w:val="List"/>
    <w:basedOn w:val="a0"/>
    <w:rsid w:val="00AC1B23"/>
    <w:rPr>
      <w:rFonts w:ascii="Arial" w:hAnsi="Arial" w:cs="Tahoma"/>
    </w:rPr>
  </w:style>
  <w:style w:type="paragraph" w:customStyle="1" w:styleId="12">
    <w:name w:val="Название1"/>
    <w:basedOn w:val="a"/>
    <w:rsid w:val="00AC1B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AC1B23"/>
    <w:pPr>
      <w:suppressLineNumbers/>
    </w:pPr>
    <w:rPr>
      <w:rFonts w:ascii="Arial" w:hAnsi="Arial" w:cs="Tahoma"/>
    </w:rPr>
  </w:style>
  <w:style w:type="paragraph" w:styleId="ac">
    <w:name w:val="footer"/>
    <w:basedOn w:val="a"/>
    <w:link w:val="ad"/>
    <w:uiPriority w:val="99"/>
    <w:rsid w:val="00AC1B23"/>
    <w:pPr>
      <w:tabs>
        <w:tab w:val="center" w:pos="4677"/>
        <w:tab w:val="right" w:pos="9355"/>
      </w:tabs>
    </w:pPr>
  </w:style>
  <w:style w:type="paragraph" w:customStyle="1" w:styleId="14">
    <w:name w:val="Обычный1"/>
    <w:uiPriority w:val="99"/>
    <w:rsid w:val="00AC1B23"/>
    <w:pPr>
      <w:widowControl w:val="0"/>
      <w:suppressAutoHyphens/>
      <w:snapToGrid w:val="0"/>
      <w:ind w:left="200"/>
      <w:jc w:val="both"/>
    </w:pPr>
    <w:rPr>
      <w:rFonts w:eastAsia="Arial"/>
      <w:sz w:val="18"/>
      <w:lang w:eastAsia="ar-SA"/>
    </w:rPr>
  </w:style>
  <w:style w:type="paragraph" w:customStyle="1" w:styleId="21">
    <w:name w:val="Обычный2"/>
    <w:uiPriority w:val="99"/>
    <w:rsid w:val="00AC1B23"/>
    <w:pPr>
      <w:suppressAutoHyphens/>
    </w:pPr>
    <w:rPr>
      <w:rFonts w:ascii="Courier New" w:eastAsia="Arial" w:hAnsi="Courier New"/>
      <w:lang w:eastAsia="ar-SA"/>
    </w:rPr>
  </w:style>
  <w:style w:type="paragraph" w:styleId="ae">
    <w:name w:val="List Paragraph"/>
    <w:basedOn w:val="a"/>
    <w:qFormat/>
    <w:rsid w:val="00AC1B23"/>
    <w:pPr>
      <w:ind w:left="708"/>
    </w:pPr>
  </w:style>
  <w:style w:type="paragraph" w:styleId="af">
    <w:name w:val="footnote text"/>
    <w:basedOn w:val="a"/>
    <w:uiPriority w:val="99"/>
    <w:rsid w:val="00AC1B23"/>
    <w:rPr>
      <w:sz w:val="20"/>
      <w:szCs w:val="20"/>
    </w:rPr>
  </w:style>
  <w:style w:type="paragraph" w:styleId="af0">
    <w:name w:val="header"/>
    <w:basedOn w:val="a"/>
    <w:rsid w:val="00AC1B23"/>
    <w:pPr>
      <w:tabs>
        <w:tab w:val="center" w:pos="4677"/>
        <w:tab w:val="right" w:pos="9355"/>
      </w:tabs>
    </w:pPr>
  </w:style>
  <w:style w:type="paragraph" w:styleId="af1">
    <w:name w:val="Normal (Web)"/>
    <w:basedOn w:val="a"/>
    <w:uiPriority w:val="99"/>
    <w:rsid w:val="00AC1B23"/>
    <w:pPr>
      <w:spacing w:before="280" w:after="280"/>
    </w:pPr>
  </w:style>
  <w:style w:type="paragraph" w:customStyle="1" w:styleId="af2">
    <w:name w:val="Содержимое таблицы"/>
    <w:basedOn w:val="a"/>
    <w:rsid w:val="00AC1B23"/>
    <w:pPr>
      <w:suppressLineNumbers/>
    </w:pPr>
  </w:style>
  <w:style w:type="paragraph" w:customStyle="1" w:styleId="af3">
    <w:name w:val="Заголовок таблицы"/>
    <w:basedOn w:val="af2"/>
    <w:rsid w:val="00AC1B23"/>
    <w:pPr>
      <w:jc w:val="center"/>
    </w:pPr>
    <w:rPr>
      <w:b/>
      <w:bCs/>
    </w:rPr>
  </w:style>
  <w:style w:type="paragraph" w:customStyle="1" w:styleId="af4">
    <w:name w:val="Содержимое врезки"/>
    <w:basedOn w:val="a0"/>
    <w:rsid w:val="00AC1B23"/>
  </w:style>
  <w:style w:type="character" w:customStyle="1" w:styleId="10">
    <w:name w:val="Заголовок 1 Знак"/>
    <w:link w:val="1"/>
    <w:rsid w:val="009C61F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styleId="af5">
    <w:name w:val="Hyperlink"/>
    <w:uiPriority w:val="99"/>
    <w:unhideWhenUsed/>
    <w:rsid w:val="009C61FF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9C61FF"/>
    <w:rPr>
      <w:color w:val="800080"/>
      <w:u w:val="single"/>
    </w:rPr>
  </w:style>
  <w:style w:type="character" w:customStyle="1" w:styleId="ad">
    <w:name w:val="Нижний колонтитул Знак"/>
    <w:link w:val="ac"/>
    <w:uiPriority w:val="99"/>
    <w:rsid w:val="009C61FF"/>
    <w:rPr>
      <w:sz w:val="24"/>
      <w:szCs w:val="24"/>
      <w:lang w:eastAsia="ar-SA"/>
    </w:rPr>
  </w:style>
  <w:style w:type="character" w:customStyle="1" w:styleId="aa">
    <w:name w:val="Основной текст Знак"/>
    <w:link w:val="a0"/>
    <w:uiPriority w:val="99"/>
    <w:rsid w:val="009C61FF"/>
    <w:rPr>
      <w:sz w:val="24"/>
      <w:szCs w:val="24"/>
      <w:lang w:eastAsia="ar-SA"/>
    </w:rPr>
  </w:style>
  <w:style w:type="paragraph" w:customStyle="1" w:styleId="tab">
    <w:name w:val="tab"/>
    <w:basedOn w:val="a"/>
    <w:uiPriority w:val="99"/>
    <w:rsid w:val="009C61FF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p-caption-text">
    <w:name w:val="wp-caption-text"/>
    <w:basedOn w:val="a"/>
    <w:uiPriority w:val="99"/>
    <w:rsid w:val="009C61FF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7">
    <w:name w:val="footnote reference"/>
    <w:semiHidden/>
    <w:unhideWhenUsed/>
    <w:rsid w:val="009C61FF"/>
    <w:rPr>
      <w:vertAlign w:val="superscript"/>
    </w:rPr>
  </w:style>
  <w:style w:type="table" w:styleId="af8">
    <w:name w:val="Table Grid"/>
    <w:basedOn w:val="a2"/>
    <w:rsid w:val="009C61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Emphasis"/>
    <w:uiPriority w:val="20"/>
    <w:qFormat/>
    <w:rsid w:val="009C61FF"/>
    <w:rPr>
      <w:i/>
      <w:iCs/>
    </w:rPr>
  </w:style>
  <w:style w:type="numbering" w:customStyle="1" w:styleId="15">
    <w:name w:val="Нет списка1"/>
    <w:next w:val="a3"/>
    <w:uiPriority w:val="99"/>
    <w:semiHidden/>
    <w:unhideWhenUsed/>
    <w:rsid w:val="002067DB"/>
  </w:style>
  <w:style w:type="paragraph" w:customStyle="1" w:styleId="Standard">
    <w:name w:val="Standard"/>
    <w:rsid w:val="002067DB"/>
    <w:pPr>
      <w:suppressAutoHyphens/>
      <w:autoSpaceDN w:val="0"/>
      <w:spacing w:after="200" w:line="276" w:lineRule="auto"/>
      <w:textAlignment w:val="baseline"/>
    </w:pPr>
    <w:rPr>
      <w:rFonts w:ascii="Calibri" w:eastAsia="Lucida Sans Unicode" w:hAnsi="Calibri" w:cs="Calibri"/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2067DB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rsid w:val="002067DB"/>
    <w:pPr>
      <w:spacing w:after="120"/>
    </w:pPr>
  </w:style>
  <w:style w:type="paragraph" w:styleId="afa">
    <w:name w:val="caption"/>
    <w:basedOn w:val="Standard"/>
    <w:rsid w:val="002067D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2067DB"/>
    <w:pPr>
      <w:suppressLineNumbers/>
    </w:pPr>
    <w:rPr>
      <w:rFonts w:cs="Mangal"/>
    </w:rPr>
  </w:style>
  <w:style w:type="character" w:customStyle="1" w:styleId="Internetlink">
    <w:name w:val="Internet link"/>
    <w:rsid w:val="002067DB"/>
    <w:rPr>
      <w:color w:val="0000FF"/>
      <w:u w:val="single"/>
    </w:rPr>
  </w:style>
  <w:style w:type="character" w:customStyle="1" w:styleId="ListLabel1">
    <w:name w:val="ListLabel 1"/>
    <w:rsid w:val="002067DB"/>
    <w:rPr>
      <w:rFonts w:cs="Courier New"/>
    </w:rPr>
  </w:style>
  <w:style w:type="numbering" w:customStyle="1" w:styleId="WWNum1">
    <w:name w:val="WWNum1"/>
    <w:basedOn w:val="a3"/>
    <w:rsid w:val="002067DB"/>
    <w:pPr>
      <w:numPr>
        <w:numId w:val="2"/>
      </w:numPr>
    </w:pPr>
  </w:style>
  <w:style w:type="numbering" w:customStyle="1" w:styleId="WWNum2">
    <w:name w:val="WWNum2"/>
    <w:basedOn w:val="a3"/>
    <w:rsid w:val="002067DB"/>
    <w:pPr>
      <w:numPr>
        <w:numId w:val="3"/>
      </w:numPr>
    </w:pPr>
  </w:style>
  <w:style w:type="numbering" w:customStyle="1" w:styleId="WWNum3">
    <w:name w:val="WWNum3"/>
    <w:basedOn w:val="a3"/>
    <w:rsid w:val="002067DB"/>
    <w:pPr>
      <w:numPr>
        <w:numId w:val="4"/>
      </w:numPr>
    </w:pPr>
  </w:style>
  <w:style w:type="numbering" w:customStyle="1" w:styleId="WWNum4">
    <w:name w:val="WWNum4"/>
    <w:basedOn w:val="a3"/>
    <w:rsid w:val="002067DB"/>
    <w:pPr>
      <w:numPr>
        <w:numId w:val="5"/>
      </w:numPr>
    </w:pPr>
  </w:style>
  <w:style w:type="numbering" w:customStyle="1" w:styleId="WWNum5">
    <w:name w:val="WWNum5"/>
    <w:basedOn w:val="a3"/>
    <w:rsid w:val="002067DB"/>
    <w:pPr>
      <w:numPr>
        <w:numId w:val="6"/>
      </w:numPr>
    </w:pPr>
  </w:style>
  <w:style w:type="numbering" w:customStyle="1" w:styleId="WWNum6">
    <w:name w:val="WWNum6"/>
    <w:basedOn w:val="a3"/>
    <w:rsid w:val="002067DB"/>
    <w:pPr>
      <w:numPr>
        <w:numId w:val="7"/>
      </w:numPr>
    </w:pPr>
  </w:style>
  <w:style w:type="numbering" w:customStyle="1" w:styleId="WWNum7">
    <w:name w:val="WWNum7"/>
    <w:basedOn w:val="a3"/>
    <w:rsid w:val="002067DB"/>
    <w:pPr>
      <w:numPr>
        <w:numId w:val="29"/>
      </w:numPr>
    </w:pPr>
  </w:style>
  <w:style w:type="numbering" w:customStyle="1" w:styleId="WWNum21">
    <w:name w:val="WWNum21"/>
    <w:basedOn w:val="a3"/>
    <w:rsid w:val="002067DB"/>
  </w:style>
  <w:style w:type="numbering" w:customStyle="1" w:styleId="WWNum71">
    <w:name w:val="WWNum71"/>
    <w:basedOn w:val="a3"/>
    <w:rsid w:val="002067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WW8Num24z0">
    <w:name w:val="WWNum7"/>
    <w:pPr>
      <w:numPr>
        <w:numId w:val="8"/>
      </w:numPr>
    </w:pPr>
  </w:style>
  <w:style w:type="numbering" w:customStyle="1" w:styleId="11">
    <w:name w:val="WWNum1"/>
    <w:pPr>
      <w:numPr>
        <w:numId w:val="2"/>
      </w:numPr>
    </w:pPr>
  </w:style>
  <w:style w:type="numbering" w:customStyle="1" w:styleId="a4">
    <w:name w:val="WWNum4"/>
    <w:pPr>
      <w:numPr>
        <w:numId w:val="5"/>
      </w:numPr>
    </w:pPr>
  </w:style>
  <w:style w:type="numbering" w:customStyle="1" w:styleId="a5">
    <w:name w:val="WWNum6"/>
    <w:pPr>
      <w:numPr>
        <w:numId w:val="7"/>
      </w:numPr>
    </w:pPr>
  </w:style>
  <w:style w:type="numbering" w:customStyle="1" w:styleId="a6">
    <w:name w:val="WWNum5"/>
    <w:pPr>
      <w:numPr>
        <w:numId w:val="6"/>
      </w:numPr>
    </w:pPr>
  </w:style>
  <w:style w:type="numbering" w:customStyle="1" w:styleId="a7">
    <w:name w:val="WWNum3"/>
    <w:pPr>
      <w:numPr>
        <w:numId w:val="4"/>
      </w:numPr>
    </w:pPr>
  </w:style>
  <w:style w:type="numbering" w:customStyle="1" w:styleId="20">
    <w:name w:val="WWNum2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xXGPK2SNC8" TargetMode="External"/><Relationship Id="rId13" Type="http://schemas.openxmlformats.org/officeDocument/2006/relationships/hyperlink" Target="https://www.youtube.com/watch?v=yxXGPK2SNC8" TargetMode="External"/><Relationship Id="rId18" Type="http://schemas.openxmlformats.org/officeDocument/2006/relationships/hyperlink" Target="http://www.alleng.ru/d/ped/ped014.htm" TargetMode="External"/><Relationship Id="rId26" Type="http://schemas.openxmlformats.org/officeDocument/2006/relationships/hyperlink" Target="http://www.alleng.ru/d/ped/ped018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lleng.ru/d/ped/ped018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cito-web.yspu.org/link1/metod/met49/node15.html" TargetMode="External"/><Relationship Id="rId17" Type="http://schemas.openxmlformats.org/officeDocument/2006/relationships/hyperlink" Target="http://www.alleng.ru/d/ped/ped014.htm" TargetMode="External"/><Relationship Id="rId25" Type="http://schemas.openxmlformats.org/officeDocument/2006/relationships/hyperlink" Target="https://www.youtube.com/watch?v=yxXGPK2SNC8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alleng.ru/d/ped/ped014.htm" TargetMode="External"/><Relationship Id="rId20" Type="http://schemas.openxmlformats.org/officeDocument/2006/relationships/hyperlink" Target="http://www.alleng.ru/d/ped/ped018.htm" TargetMode="External"/><Relationship Id="rId29" Type="http://schemas.openxmlformats.org/officeDocument/2006/relationships/hyperlink" Target="http://www.alleng.ru/d/ped/ped018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yxXGPK2SNC8" TargetMode="External"/><Relationship Id="rId24" Type="http://schemas.openxmlformats.org/officeDocument/2006/relationships/hyperlink" Target="https://www.youtube.com/watch?v=yxXGPK2SNC8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yxXGPK2SNC8" TargetMode="External"/><Relationship Id="rId23" Type="http://schemas.openxmlformats.org/officeDocument/2006/relationships/hyperlink" Target="http://www.alleng.ru/d/ped/ped018.htm" TargetMode="External"/><Relationship Id="rId28" Type="http://schemas.openxmlformats.org/officeDocument/2006/relationships/hyperlink" Target="http://www.alleng.ru/d/ped/ped018.htm" TargetMode="External"/><Relationship Id="rId10" Type="http://schemas.openxmlformats.org/officeDocument/2006/relationships/hyperlink" Target="https://www.youtube.com/watch?v=yxXGPK2SNC8" TargetMode="External"/><Relationship Id="rId19" Type="http://schemas.openxmlformats.org/officeDocument/2006/relationships/hyperlink" Target="http://www.alleng.ru/d/ped/ped014.ht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xt.spb.ru/2011-03-29-09-03-14/117-music/3431-2013-09-15-05-37-26.html" TargetMode="External"/><Relationship Id="rId14" Type="http://schemas.openxmlformats.org/officeDocument/2006/relationships/hyperlink" Target="https://www.youtube.com/watch?v=yxXGPK2SNC8" TargetMode="External"/><Relationship Id="rId22" Type="http://schemas.openxmlformats.org/officeDocument/2006/relationships/hyperlink" Target="http://www.alleng.ru/d/ped/ped018.htm" TargetMode="External"/><Relationship Id="rId27" Type="http://schemas.openxmlformats.org/officeDocument/2006/relationships/hyperlink" Target="http://www.alleng.ru/d/ped/ped018.ht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DCED13-41BA-4D65-9454-B6A978089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1104</TotalTime>
  <Pages>149</Pages>
  <Words>24241</Words>
  <Characters>138180</Characters>
  <Application>Microsoft Office Word</Application>
  <DocSecurity>0</DocSecurity>
  <Lines>1151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ОБРАЗОВАТЕЛЬНОГО УЧРЕЖДЕНИЯ ПО УСТАВУ</vt:lpstr>
    </vt:vector>
  </TitlesOfParts>
  <Company>Hewlett-Packard</Company>
  <LinksUpToDate>false</LinksUpToDate>
  <CharactersWithSpaces>162097</CharactersWithSpaces>
  <SharedDoc>false</SharedDoc>
  <HLinks>
    <vt:vector size="96" baseType="variant">
      <vt:variant>
        <vt:i4>1835011</vt:i4>
      </vt:variant>
      <vt:variant>
        <vt:i4>45</vt:i4>
      </vt:variant>
      <vt:variant>
        <vt:i4>0</vt:i4>
      </vt:variant>
      <vt:variant>
        <vt:i4>5</vt:i4>
      </vt:variant>
      <vt:variant>
        <vt:lpwstr>http://www.alleng.ru/d/ped/ped018.htm</vt:lpwstr>
      </vt:variant>
      <vt:variant>
        <vt:lpwstr/>
      </vt:variant>
      <vt:variant>
        <vt:i4>1835011</vt:i4>
      </vt:variant>
      <vt:variant>
        <vt:i4>42</vt:i4>
      </vt:variant>
      <vt:variant>
        <vt:i4>0</vt:i4>
      </vt:variant>
      <vt:variant>
        <vt:i4>5</vt:i4>
      </vt:variant>
      <vt:variant>
        <vt:lpwstr>http://www.alleng.ru/d/ped/ped018.htm</vt:lpwstr>
      </vt:variant>
      <vt:variant>
        <vt:lpwstr/>
      </vt:variant>
      <vt:variant>
        <vt:i4>1835011</vt:i4>
      </vt:variant>
      <vt:variant>
        <vt:i4>39</vt:i4>
      </vt:variant>
      <vt:variant>
        <vt:i4>0</vt:i4>
      </vt:variant>
      <vt:variant>
        <vt:i4>5</vt:i4>
      </vt:variant>
      <vt:variant>
        <vt:lpwstr>http://www.alleng.ru/d/ped/ped018.htm</vt:lpwstr>
      </vt:variant>
      <vt:variant>
        <vt:lpwstr/>
      </vt:variant>
      <vt:variant>
        <vt:i4>1835011</vt:i4>
      </vt:variant>
      <vt:variant>
        <vt:i4>36</vt:i4>
      </vt:variant>
      <vt:variant>
        <vt:i4>0</vt:i4>
      </vt:variant>
      <vt:variant>
        <vt:i4>5</vt:i4>
      </vt:variant>
      <vt:variant>
        <vt:lpwstr>http://www.alleng.ru/d/ped/ped018.htm</vt:lpwstr>
      </vt:variant>
      <vt:variant>
        <vt:lpwstr/>
      </vt:variant>
      <vt:variant>
        <vt:i4>1835023</vt:i4>
      </vt:variant>
      <vt:variant>
        <vt:i4>33</vt:i4>
      </vt:variant>
      <vt:variant>
        <vt:i4>0</vt:i4>
      </vt:variant>
      <vt:variant>
        <vt:i4>5</vt:i4>
      </vt:variant>
      <vt:variant>
        <vt:lpwstr>http://www.alleng.ru/d/ped/ped014.htm</vt:lpwstr>
      </vt:variant>
      <vt:variant>
        <vt:lpwstr/>
      </vt:variant>
      <vt:variant>
        <vt:i4>1835023</vt:i4>
      </vt:variant>
      <vt:variant>
        <vt:i4>30</vt:i4>
      </vt:variant>
      <vt:variant>
        <vt:i4>0</vt:i4>
      </vt:variant>
      <vt:variant>
        <vt:i4>5</vt:i4>
      </vt:variant>
      <vt:variant>
        <vt:lpwstr>http://www.alleng.ru/d/ped/ped014.htm</vt:lpwstr>
      </vt:variant>
      <vt:variant>
        <vt:lpwstr/>
      </vt:variant>
      <vt:variant>
        <vt:i4>1835023</vt:i4>
      </vt:variant>
      <vt:variant>
        <vt:i4>27</vt:i4>
      </vt:variant>
      <vt:variant>
        <vt:i4>0</vt:i4>
      </vt:variant>
      <vt:variant>
        <vt:i4>5</vt:i4>
      </vt:variant>
      <vt:variant>
        <vt:lpwstr>http://www.alleng.ru/d/ped/ped014.htm</vt:lpwstr>
      </vt:variant>
      <vt:variant>
        <vt:lpwstr/>
      </vt:variant>
      <vt:variant>
        <vt:i4>1835023</vt:i4>
      </vt:variant>
      <vt:variant>
        <vt:i4>24</vt:i4>
      </vt:variant>
      <vt:variant>
        <vt:i4>0</vt:i4>
      </vt:variant>
      <vt:variant>
        <vt:i4>5</vt:i4>
      </vt:variant>
      <vt:variant>
        <vt:lpwstr>http://www.alleng.ru/d/ped/ped014.htm</vt:lpwstr>
      </vt:variant>
      <vt:variant>
        <vt:lpwstr/>
      </vt:variant>
      <vt:variant>
        <vt:i4>3866722</vt:i4>
      </vt:variant>
      <vt:variant>
        <vt:i4>21</vt:i4>
      </vt:variant>
      <vt:variant>
        <vt:i4>0</vt:i4>
      </vt:variant>
      <vt:variant>
        <vt:i4>5</vt:i4>
      </vt:variant>
      <vt:variant>
        <vt:lpwstr>https://www.youtube.com/watch?v=yxXGPK2SNC8</vt:lpwstr>
      </vt:variant>
      <vt:variant>
        <vt:lpwstr/>
      </vt:variant>
      <vt:variant>
        <vt:i4>3866722</vt:i4>
      </vt:variant>
      <vt:variant>
        <vt:i4>18</vt:i4>
      </vt:variant>
      <vt:variant>
        <vt:i4>0</vt:i4>
      </vt:variant>
      <vt:variant>
        <vt:i4>5</vt:i4>
      </vt:variant>
      <vt:variant>
        <vt:lpwstr>https://www.youtube.com/watch?v=yxXGPK2SNC8</vt:lpwstr>
      </vt:variant>
      <vt:variant>
        <vt:lpwstr/>
      </vt:variant>
      <vt:variant>
        <vt:i4>3866722</vt:i4>
      </vt:variant>
      <vt:variant>
        <vt:i4>15</vt:i4>
      </vt:variant>
      <vt:variant>
        <vt:i4>0</vt:i4>
      </vt:variant>
      <vt:variant>
        <vt:i4>5</vt:i4>
      </vt:variant>
      <vt:variant>
        <vt:lpwstr>https://www.youtube.com/watch?v=yxXGPK2SNC8</vt:lpwstr>
      </vt:variant>
      <vt:variant>
        <vt:lpwstr/>
      </vt:variant>
      <vt:variant>
        <vt:i4>3604524</vt:i4>
      </vt:variant>
      <vt:variant>
        <vt:i4>12</vt:i4>
      </vt:variant>
      <vt:variant>
        <vt:i4>0</vt:i4>
      </vt:variant>
      <vt:variant>
        <vt:i4>5</vt:i4>
      </vt:variant>
      <vt:variant>
        <vt:lpwstr>http://cito-web.yspu.org/link1/metod/met49/node15.html</vt:lpwstr>
      </vt:variant>
      <vt:variant>
        <vt:lpwstr/>
      </vt:variant>
      <vt:variant>
        <vt:i4>3866722</vt:i4>
      </vt:variant>
      <vt:variant>
        <vt:i4>9</vt:i4>
      </vt:variant>
      <vt:variant>
        <vt:i4>0</vt:i4>
      </vt:variant>
      <vt:variant>
        <vt:i4>5</vt:i4>
      </vt:variant>
      <vt:variant>
        <vt:lpwstr>https://www.youtube.com/watch?v=yxXGPK2SNC8</vt:lpwstr>
      </vt:variant>
      <vt:variant>
        <vt:lpwstr/>
      </vt:variant>
      <vt:variant>
        <vt:i4>3866722</vt:i4>
      </vt:variant>
      <vt:variant>
        <vt:i4>6</vt:i4>
      </vt:variant>
      <vt:variant>
        <vt:i4>0</vt:i4>
      </vt:variant>
      <vt:variant>
        <vt:i4>5</vt:i4>
      </vt:variant>
      <vt:variant>
        <vt:lpwstr>https://www.youtube.com/watch?v=yxXGPK2SNC8</vt:lpwstr>
      </vt:variant>
      <vt:variant>
        <vt:lpwstr/>
      </vt:variant>
      <vt:variant>
        <vt:i4>5898329</vt:i4>
      </vt:variant>
      <vt:variant>
        <vt:i4>3</vt:i4>
      </vt:variant>
      <vt:variant>
        <vt:i4>0</vt:i4>
      </vt:variant>
      <vt:variant>
        <vt:i4>5</vt:i4>
      </vt:variant>
      <vt:variant>
        <vt:lpwstr>http://ext.spb.ru/2011-03-29-09-03-14/117-music/3431-2013-09-15-05-37-26.html</vt:lpwstr>
      </vt:variant>
      <vt:variant>
        <vt:lpwstr/>
      </vt:variant>
      <vt:variant>
        <vt:i4>3866722</vt:i4>
      </vt:variant>
      <vt:variant>
        <vt:i4>0</vt:i4>
      </vt:variant>
      <vt:variant>
        <vt:i4>0</vt:i4>
      </vt:variant>
      <vt:variant>
        <vt:i4>5</vt:i4>
      </vt:variant>
      <vt:variant>
        <vt:lpwstr>https://www.youtube.com/watch?v=yxXGPK2SNC8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ОБРАЗОВАТЕЛЬНОГО УЧРЕЖДЕНИЯ ПО УСТАВУ</dc:title>
  <dc:creator>Зацепин</dc:creator>
  <cp:lastModifiedBy>Привет</cp:lastModifiedBy>
  <cp:revision>11</cp:revision>
  <cp:lastPrinted>2014-04-13T05:40:00Z</cp:lastPrinted>
  <dcterms:created xsi:type="dcterms:W3CDTF">2016-04-06T19:27:00Z</dcterms:created>
  <dcterms:modified xsi:type="dcterms:W3CDTF">2016-04-12T11:39:00Z</dcterms:modified>
</cp:coreProperties>
</file>